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9EE35C" w14:textId="06C719BB" w:rsidR="00F35141" w:rsidRPr="00F343C2" w:rsidRDefault="009B08DB" w:rsidP="00F343C2">
      <w:pPr>
        <w:spacing w:line="660" w:lineRule="exact"/>
        <w:ind w:left="118"/>
        <w:jc w:val="center"/>
        <w:rPr>
          <w:rFonts w:asciiTheme="majorHAnsi" w:eastAsia="Century Gothic" w:hAnsiTheme="majorHAnsi" w:cs="Century Gothic"/>
          <w:b/>
          <w:bCs/>
          <w:sz w:val="22"/>
          <w:szCs w:val="22"/>
        </w:rPr>
      </w:pPr>
      <w:r w:rsidRPr="00F343C2">
        <w:rPr>
          <w:rFonts w:asciiTheme="majorHAnsi" w:eastAsia="Century Gothic" w:hAnsiTheme="majorHAnsi" w:cs="Century Gothic"/>
          <w:b/>
          <w:bCs/>
          <w:position w:val="-1"/>
          <w:sz w:val="24"/>
          <w:szCs w:val="24"/>
        </w:rPr>
        <w:t>CV Sa</w:t>
      </w:r>
      <w:r w:rsidRPr="00F343C2">
        <w:rPr>
          <w:rFonts w:asciiTheme="majorHAnsi" w:eastAsia="Century Gothic" w:hAnsiTheme="majorHAnsi" w:cs="Century Gothic"/>
          <w:b/>
          <w:bCs/>
          <w:spacing w:val="4"/>
          <w:position w:val="-1"/>
          <w:sz w:val="24"/>
          <w:szCs w:val="24"/>
        </w:rPr>
        <w:t>m</w:t>
      </w:r>
      <w:r w:rsidRPr="00F343C2">
        <w:rPr>
          <w:rFonts w:asciiTheme="majorHAnsi" w:eastAsia="Century Gothic" w:hAnsiTheme="majorHAnsi" w:cs="Century Gothic"/>
          <w:b/>
          <w:bCs/>
          <w:position w:val="-1"/>
          <w:sz w:val="24"/>
          <w:szCs w:val="24"/>
        </w:rPr>
        <w:t>ple</w:t>
      </w:r>
      <w:r w:rsidR="00F343C2" w:rsidRPr="00F343C2">
        <w:rPr>
          <w:rFonts w:asciiTheme="majorHAnsi" w:eastAsia="Century Gothic" w:hAnsiTheme="majorHAnsi" w:cs="Century Gothic"/>
          <w:b/>
          <w:bCs/>
          <w:sz w:val="24"/>
          <w:szCs w:val="24"/>
        </w:rPr>
        <w:t xml:space="preserve"> </w:t>
      </w:r>
      <w:r w:rsidRPr="00F343C2">
        <w:rPr>
          <w:rFonts w:asciiTheme="majorHAnsi" w:eastAsia="Century Gothic" w:hAnsiTheme="majorHAnsi" w:cs="Century Gothic"/>
          <w:b/>
          <w:bCs/>
          <w:position w:val="-3"/>
          <w:sz w:val="24"/>
          <w:szCs w:val="24"/>
        </w:rPr>
        <w:t>for D</w:t>
      </w:r>
      <w:r w:rsidRPr="00F343C2">
        <w:rPr>
          <w:rFonts w:asciiTheme="majorHAnsi" w:eastAsia="Century Gothic" w:hAnsiTheme="majorHAnsi" w:cs="Century Gothic"/>
          <w:b/>
          <w:bCs/>
          <w:spacing w:val="3"/>
          <w:position w:val="-3"/>
          <w:sz w:val="24"/>
          <w:szCs w:val="24"/>
        </w:rPr>
        <w:t>M</w:t>
      </w:r>
      <w:r w:rsidRPr="00F343C2">
        <w:rPr>
          <w:rFonts w:asciiTheme="majorHAnsi" w:eastAsia="Century Gothic" w:hAnsiTheme="majorHAnsi" w:cs="Century Gothic"/>
          <w:b/>
          <w:bCs/>
          <w:position w:val="-3"/>
          <w:sz w:val="24"/>
          <w:szCs w:val="24"/>
        </w:rPr>
        <w:t>A</w:t>
      </w:r>
      <w:r w:rsidRPr="00F343C2">
        <w:rPr>
          <w:rFonts w:asciiTheme="majorHAnsi" w:eastAsia="Century Gothic" w:hAnsiTheme="majorHAnsi" w:cs="Century Gothic"/>
          <w:b/>
          <w:bCs/>
          <w:spacing w:val="-13"/>
          <w:position w:val="-3"/>
          <w:sz w:val="24"/>
          <w:szCs w:val="24"/>
        </w:rPr>
        <w:t xml:space="preserve"> </w:t>
      </w:r>
      <w:r w:rsidRPr="00F343C2">
        <w:rPr>
          <w:rFonts w:asciiTheme="majorHAnsi" w:eastAsia="Century Gothic" w:hAnsiTheme="majorHAnsi" w:cs="Century Gothic"/>
          <w:b/>
          <w:bCs/>
          <w:position w:val="-3"/>
          <w:sz w:val="24"/>
          <w:szCs w:val="24"/>
        </w:rPr>
        <w:t>Stu</w:t>
      </w:r>
      <w:r w:rsidRPr="00F343C2">
        <w:rPr>
          <w:rFonts w:asciiTheme="majorHAnsi" w:eastAsia="Century Gothic" w:hAnsiTheme="majorHAnsi" w:cs="Century Gothic"/>
          <w:b/>
          <w:bCs/>
          <w:spacing w:val="2"/>
          <w:position w:val="-3"/>
          <w:sz w:val="24"/>
          <w:szCs w:val="24"/>
        </w:rPr>
        <w:t>d</w:t>
      </w:r>
      <w:r w:rsidRPr="00F343C2">
        <w:rPr>
          <w:rFonts w:asciiTheme="majorHAnsi" w:eastAsia="Century Gothic" w:hAnsiTheme="majorHAnsi" w:cs="Century Gothic"/>
          <w:b/>
          <w:bCs/>
          <w:position w:val="-3"/>
          <w:sz w:val="24"/>
          <w:szCs w:val="24"/>
        </w:rPr>
        <w:t>ents</w:t>
      </w:r>
    </w:p>
    <w:p w14:paraId="7B8526D8" w14:textId="77777777" w:rsidR="00F35141" w:rsidRPr="00F343C2" w:rsidRDefault="00F35141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2F9E78B7" w14:textId="77777777" w:rsidR="00F35141" w:rsidRPr="00F343C2" w:rsidRDefault="00F3514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D89DE2B" w14:textId="77777777" w:rsidR="00F35141" w:rsidRPr="00F343C2" w:rsidRDefault="009B08DB">
      <w:pPr>
        <w:spacing w:before="15"/>
        <w:ind w:left="855" w:right="8792"/>
        <w:jc w:val="both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Century Gothic" w:hAnsiTheme="majorHAnsi" w:cs="Century Gothic"/>
          <w:b/>
          <w:sz w:val="22"/>
          <w:szCs w:val="22"/>
        </w:rPr>
        <w:t>THE BASICS</w:t>
      </w:r>
    </w:p>
    <w:p w14:paraId="5D1D01B8" w14:textId="77777777" w:rsidR="00F35141" w:rsidRPr="00F343C2" w:rsidRDefault="009B08DB">
      <w:pPr>
        <w:spacing w:before="79" w:line="263" w:lineRule="auto"/>
        <w:ind w:left="855" w:right="646"/>
        <w:jc w:val="both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ic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m</w:t>
      </w:r>
      <w:r w:rsidRPr="00F343C2">
        <w:rPr>
          <w:rFonts w:asciiTheme="majorHAnsi" w:eastAsia="Century Gothic" w:hAnsiTheme="majorHAnsi" w:cs="Century Gothic"/>
          <w:spacing w:val="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v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e,</w:t>
      </w:r>
      <w:r w:rsidRPr="00F343C2">
        <w:rPr>
          <w:rFonts w:asciiTheme="majorHAnsi" w:eastAsia="Century Gothic" w:hAnsiTheme="majorHAnsi" w:cs="Century Gothic"/>
          <w:spacing w:val="8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so</w:t>
      </w:r>
      <w:r w:rsidRPr="00F343C2">
        <w:rPr>
          <w:rFonts w:asciiTheme="majorHAnsi" w:eastAsia="Century Gothic" w:hAnsiTheme="majorHAnsi" w:cs="Century Gothic"/>
          <w:spacing w:val="9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kn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9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1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1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V</w:t>
      </w:r>
      <w:r w:rsidRPr="00F343C2">
        <w:rPr>
          <w:rFonts w:asciiTheme="majorHAnsi" w:eastAsia="Century Gothic" w:hAnsiTheme="majorHAnsi" w:cs="Century Gothic"/>
          <w:spacing w:val="1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10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v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,</w:t>
      </w:r>
      <w:r w:rsidRPr="00F343C2">
        <w:rPr>
          <w:rFonts w:asciiTheme="majorHAnsi" w:eastAsia="Century Gothic" w:hAnsiTheme="majorHAnsi" w:cs="Century Gothic"/>
          <w:spacing w:val="8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1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1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m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sive s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ta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eme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7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f</w:t>
      </w:r>
      <w:r w:rsidRPr="00F343C2">
        <w:rPr>
          <w:rFonts w:asciiTheme="majorHAnsi" w:eastAsia="Century Gothic" w:hAnsiTheme="majorHAnsi" w:cs="Century Gothic"/>
          <w:spacing w:val="1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you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 ed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ca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pacing w:val="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back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gro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1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1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achin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g,</w:t>
      </w:r>
      <w:r w:rsidRPr="00F343C2">
        <w:rPr>
          <w:rFonts w:asciiTheme="majorHAnsi" w:eastAsia="Century Gothic" w:hAnsiTheme="majorHAnsi" w:cs="Century Gothic"/>
          <w:spacing w:val="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erf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rm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anc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 xml:space="preserve">,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1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esea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pacing w:val="8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ex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e.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1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 s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tan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rd</w:t>
      </w:r>
      <w:r w:rsidRPr="00F343C2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resen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ti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f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crede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ial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mia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3CD7D17A" w14:textId="77777777" w:rsidR="00F35141" w:rsidRPr="00F343C2" w:rsidRDefault="009B08DB">
      <w:pPr>
        <w:spacing w:before="41"/>
        <w:ind w:left="1575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V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ou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incl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de</w:t>
      </w:r>
      <w:r w:rsidRPr="00F343C2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m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sive</w:t>
      </w:r>
      <w:r w:rsidRPr="00F343C2">
        <w:rPr>
          <w:rFonts w:asciiTheme="majorHAnsi" w:eastAsia="Century Gothic" w:hAnsiTheme="majorHAnsi" w:cs="Century Gothic"/>
          <w:spacing w:val="-1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st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f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ach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ers</w:t>
      </w:r>
      <w:r w:rsidRPr="00F343C2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ve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ed</w:t>
      </w:r>
      <w:r w:rsidRPr="00F343C2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w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,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</w:p>
    <w:p w14:paraId="3E8C02CC" w14:textId="77777777" w:rsidR="00F35141" w:rsidRPr="00F343C2" w:rsidRDefault="009B08DB">
      <w:pPr>
        <w:spacing w:before="26"/>
        <w:ind w:left="1935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ell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as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any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mas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er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as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es</w:t>
      </w:r>
      <w:r w:rsidRPr="00F343C2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v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ed</w:t>
      </w:r>
      <w:r w:rsidRPr="00F343C2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n.</w:t>
      </w:r>
    </w:p>
    <w:p w14:paraId="1C541EE8" w14:textId="77777777" w:rsidR="00F35141" w:rsidRPr="00F343C2" w:rsidRDefault="00F35141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6232791B" w14:textId="77777777" w:rsidR="00F35141" w:rsidRPr="00F343C2" w:rsidRDefault="009B08DB">
      <w:pPr>
        <w:ind w:left="1575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de</w:t>
      </w:r>
      <w:r w:rsidRPr="00F343C2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ev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erf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rm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anc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ex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,</w:t>
      </w:r>
      <w:r w:rsidRPr="00F343C2">
        <w:rPr>
          <w:rFonts w:asciiTheme="majorHAnsi" w:eastAsia="Century Gothic" w:hAnsiTheme="majorHAnsi" w:cs="Century Gothic"/>
          <w:spacing w:val="-1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g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innin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g</w:t>
      </w:r>
      <w:r w:rsidRPr="00F343C2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der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g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ua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1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455CDDF2" w14:textId="77777777" w:rsidR="00F35141" w:rsidRPr="00F343C2" w:rsidRDefault="009B08DB">
      <w:pPr>
        <w:spacing w:before="26" w:line="264" w:lineRule="auto"/>
        <w:ind w:left="1935" w:right="706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ho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incl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de</w:t>
      </w:r>
      <w:r w:rsidRPr="00F343C2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sem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bl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erf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rm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,</w:t>
      </w:r>
      <w:r w:rsidRPr="00F343C2">
        <w:rPr>
          <w:rFonts w:asciiTheme="majorHAnsi" w:eastAsia="Century Gothic" w:hAnsiTheme="majorHAnsi" w:cs="Century Gothic"/>
          <w:spacing w:val="-1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v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ded</w:t>
      </w:r>
      <w:r w:rsidRPr="00F343C2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ca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gories</w:t>
      </w:r>
      <w:r w:rsidRPr="00F343C2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 xml:space="preserve">h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es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ex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e,</w:t>
      </w:r>
      <w:r w:rsidRPr="00F343C2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ci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s,</w:t>
      </w:r>
      <w:r w:rsidRPr="00F343C2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cha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m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,</w:t>
      </w:r>
      <w:r w:rsidRPr="00F343C2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er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,</w:t>
      </w:r>
      <w:r w:rsidRPr="00F343C2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piano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,</w:t>
      </w:r>
      <w:r w:rsidRPr="00F343C2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v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e,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et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.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u m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eed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st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spe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f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erf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rm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anc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es</w:t>
      </w:r>
      <w:r w:rsidRPr="00F343C2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>(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x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: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El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v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ra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G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v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anni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,</w:t>
      </w:r>
      <w:r w:rsidRPr="00F343C2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No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v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em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er</w:t>
      </w:r>
    </w:p>
    <w:p w14:paraId="16BB5E4A" w14:textId="77777777" w:rsidR="00F35141" w:rsidRPr="00F343C2" w:rsidRDefault="009B08DB">
      <w:pPr>
        <w:spacing w:line="240" w:lineRule="exact"/>
        <w:ind w:left="1935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Century Gothic" w:hAnsiTheme="majorHAnsi" w:cs="Century Gothic"/>
          <w:sz w:val="22"/>
          <w:szCs w:val="22"/>
        </w:rPr>
        <w:t>201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0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)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,</w:t>
      </w:r>
      <w:r w:rsidRPr="00F343C2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 si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mpl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des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ib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(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x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: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Pri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ncipa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ll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,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versi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f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m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ph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y</w:t>
      </w:r>
    </w:p>
    <w:p w14:paraId="2D1CFA67" w14:textId="77777777" w:rsidR="00F35141" w:rsidRPr="00F343C2" w:rsidRDefault="009B08DB">
      <w:pPr>
        <w:spacing w:before="23" w:line="264" w:lineRule="auto"/>
        <w:ind w:left="1935" w:right="997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Century Gothic" w:hAnsiTheme="majorHAnsi" w:cs="Century Gothic"/>
          <w:sz w:val="22"/>
          <w:szCs w:val="22"/>
        </w:rPr>
        <w:t>Orc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es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,</w:t>
      </w:r>
      <w:r w:rsidRPr="00F343C2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2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00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8-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201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0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)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.</w:t>
      </w:r>
      <w:r w:rsidRPr="00F343C2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f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y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incl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de</w:t>
      </w:r>
      <w:r w:rsidRPr="00F343C2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m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sive</w:t>
      </w:r>
      <w:r w:rsidRPr="00F343C2">
        <w:rPr>
          <w:rFonts w:asciiTheme="majorHAnsi" w:eastAsia="Century Gothic" w:hAnsiTheme="majorHAnsi" w:cs="Century Gothic"/>
          <w:spacing w:val="-1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erf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rm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anc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 ex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es,</w:t>
      </w:r>
      <w:r w:rsidRPr="00F343C2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V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app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k</w:t>
      </w:r>
      <w:r w:rsidRPr="00F343C2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en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si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ered</w:t>
      </w:r>
      <w:r w:rsidRPr="00F343C2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ext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 xml:space="preserve">a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can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w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 xml:space="preserve">th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m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f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rm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4BBEF9C3" w14:textId="77777777" w:rsidR="00F35141" w:rsidRPr="00F343C2" w:rsidRDefault="009B08DB">
      <w:pPr>
        <w:tabs>
          <w:tab w:val="left" w:pos="1920"/>
        </w:tabs>
        <w:spacing w:before="80" w:line="264" w:lineRule="auto"/>
        <w:ind w:left="1935" w:right="770" w:hanging="360"/>
        <w:jc w:val="both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F343C2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V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sed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en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appl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g</w:t>
      </w:r>
      <w:r w:rsidRPr="00F343C2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f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aca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mi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si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in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f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ou</w:t>
      </w:r>
      <w:r w:rsidRPr="00F343C2">
        <w:rPr>
          <w:rFonts w:asciiTheme="majorHAnsi" w:eastAsia="Century Gothic" w:hAnsiTheme="majorHAnsi" w:cs="Century Gothic"/>
          <w:spacing w:val="7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-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ti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s.</w:t>
      </w:r>
      <w:r w:rsidRPr="00F343C2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 xml:space="preserve">o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se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V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en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app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ly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g</w:t>
      </w:r>
      <w:r w:rsidRPr="00F343C2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m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m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ni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ege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;</w:t>
      </w:r>
      <w:r w:rsidRPr="00F343C2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se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achin</w:t>
      </w:r>
      <w:r w:rsidRPr="00F343C2">
        <w:rPr>
          <w:rFonts w:asciiTheme="majorHAnsi" w:eastAsia="Century Gothic" w:hAnsiTheme="majorHAnsi" w:cs="Century Gothic"/>
          <w:spacing w:val="8"/>
          <w:sz w:val="22"/>
          <w:szCs w:val="22"/>
        </w:rPr>
        <w:t>g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-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f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sed</w:t>
      </w:r>
      <w:r w:rsidRPr="00F343C2">
        <w:rPr>
          <w:rFonts w:asciiTheme="majorHAnsi" w:eastAsia="Century Gothic" w:hAnsiTheme="majorHAnsi" w:cs="Century Gothic"/>
          <w:spacing w:val="-17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ré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 xml:space="preserve">mé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d.</w:t>
      </w:r>
    </w:p>
    <w:p w14:paraId="78809E74" w14:textId="77777777" w:rsidR="00F35141" w:rsidRPr="00F343C2" w:rsidRDefault="009B08DB">
      <w:pPr>
        <w:tabs>
          <w:tab w:val="left" w:pos="1920"/>
        </w:tabs>
        <w:spacing w:before="78" w:line="265" w:lineRule="auto"/>
        <w:ind w:left="1935" w:right="1137" w:hanging="360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F343C2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ere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re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g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res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ic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fo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Vs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,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b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er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f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rm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io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 xml:space="preserve">u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incl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de</w:t>
      </w:r>
      <w:r w:rsidRPr="00F343C2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relev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794BC891" w14:textId="77777777" w:rsidR="00F35141" w:rsidRPr="00F343C2" w:rsidRDefault="00F35141">
      <w:pPr>
        <w:spacing w:before="20" w:line="240" w:lineRule="exact"/>
        <w:rPr>
          <w:rFonts w:asciiTheme="majorHAnsi" w:hAnsiTheme="majorHAnsi"/>
          <w:sz w:val="22"/>
          <w:szCs w:val="22"/>
        </w:rPr>
      </w:pPr>
    </w:p>
    <w:p w14:paraId="6B5A4966" w14:textId="77777777" w:rsidR="00F35141" w:rsidRPr="00F343C2" w:rsidRDefault="009B08DB">
      <w:pPr>
        <w:ind w:left="855" w:right="8572"/>
        <w:jc w:val="both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Century Gothic" w:hAnsiTheme="majorHAnsi" w:cs="Century Gothic"/>
          <w:b/>
          <w:sz w:val="22"/>
          <w:szCs w:val="22"/>
        </w:rPr>
        <w:t>FORMATTING</w:t>
      </w:r>
    </w:p>
    <w:p w14:paraId="01BECF76" w14:textId="77777777" w:rsidR="00F35141" w:rsidRPr="00F343C2" w:rsidRDefault="009B08DB">
      <w:pPr>
        <w:spacing w:before="77"/>
        <w:ind w:left="855" w:right="5209"/>
        <w:jc w:val="both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V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m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st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rg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ani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z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ed</w:t>
      </w:r>
      <w:r w:rsidRPr="00F343C2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sy</w:t>
      </w:r>
      <w:r w:rsidRPr="00F343C2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102989A8" w14:textId="77777777" w:rsidR="00F35141" w:rsidRPr="00F343C2" w:rsidRDefault="009B08DB">
      <w:pPr>
        <w:spacing w:before="64"/>
        <w:ind w:left="1575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ho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se</w:t>
      </w:r>
      <w:r w:rsidRPr="00F343C2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an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f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fec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ve</w:t>
      </w:r>
      <w:r w:rsidRPr="00F343C2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f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m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sis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2492B6D2" w14:textId="77777777" w:rsidR="00F35141" w:rsidRPr="00F343C2" w:rsidRDefault="009B08DB">
      <w:pPr>
        <w:spacing w:before="47"/>
        <w:ind w:left="1575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se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b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,</w:t>
      </w:r>
      <w:r w:rsidRPr="00F343C2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alic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s,</w:t>
      </w:r>
      <w:r w:rsidRPr="00F343C2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der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lin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,</w:t>
      </w:r>
      <w:r w:rsidRPr="00F343C2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capi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ali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z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1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w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2B7C5707" w14:textId="77777777" w:rsidR="00F35141" w:rsidRPr="00F343C2" w:rsidRDefault="009B08DB">
      <w:pPr>
        <w:spacing w:before="47"/>
        <w:ind w:left="1575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st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i/>
          <w:spacing w:val="1"/>
          <w:sz w:val="22"/>
          <w:szCs w:val="22"/>
        </w:rPr>
        <w:t>al</w:t>
      </w:r>
      <w:r w:rsidRPr="00F343C2">
        <w:rPr>
          <w:rFonts w:asciiTheme="majorHAnsi" w:eastAsia="Century Gothic" w:hAnsiTheme="majorHAnsi" w:cs="Century Gothic"/>
          <w:i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i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ev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ems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reverse</w:t>
      </w:r>
      <w:r w:rsidRPr="00F343C2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g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ica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rd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sec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5C237EFC" w14:textId="77777777" w:rsidR="00F35141" w:rsidRPr="00F343C2" w:rsidRDefault="009B08DB">
      <w:pPr>
        <w:tabs>
          <w:tab w:val="left" w:pos="1920"/>
        </w:tabs>
        <w:spacing w:before="47" w:line="264" w:lineRule="auto"/>
        <w:ind w:left="1935" w:right="738" w:hanging="360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F343C2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eg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ic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ca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mo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m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f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rm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d/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eft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si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f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 xml:space="preserve">e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ge.</w:t>
      </w:r>
      <w:r w:rsidRPr="00F343C2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ge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,</w:t>
      </w:r>
      <w:r w:rsidRPr="00F343C2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plac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me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of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th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si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io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,</w:t>
      </w:r>
      <w:r w:rsidRPr="00F343C2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tle,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rd,</w:t>
      </w:r>
      <w:r w:rsidRPr="00F343C2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ti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ti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eft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si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f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ge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so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cia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ed</w:t>
      </w:r>
      <w:r w:rsidRPr="00F343C2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da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es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g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58CB6269" w14:textId="77777777" w:rsidR="00F35141" w:rsidRPr="00F343C2" w:rsidRDefault="009B08DB">
      <w:pPr>
        <w:spacing w:before="23"/>
        <w:ind w:left="1575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Us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f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oo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er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cl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de</w:t>
      </w:r>
      <w:r w:rsidRPr="00F343C2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age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mbers</w:t>
      </w:r>
      <w:r w:rsidRPr="00F343C2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and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me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he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he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reader</w:t>
      </w:r>
      <w:r w:rsidRPr="00F343C2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ase</w:t>
      </w:r>
    </w:p>
    <w:p w14:paraId="0D8B4052" w14:textId="77777777" w:rsidR="00F35141" w:rsidRPr="00F343C2" w:rsidRDefault="009B08DB">
      <w:pPr>
        <w:spacing w:before="24"/>
        <w:ind w:left="1935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ges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get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sep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ed.</w:t>
      </w:r>
    </w:p>
    <w:p w14:paraId="322F4C07" w14:textId="77777777" w:rsidR="00F35141" w:rsidRPr="00F343C2" w:rsidRDefault="00F35141">
      <w:pPr>
        <w:spacing w:before="7" w:line="280" w:lineRule="exact"/>
        <w:rPr>
          <w:rFonts w:asciiTheme="majorHAnsi" w:hAnsiTheme="majorHAnsi"/>
          <w:sz w:val="22"/>
          <w:szCs w:val="22"/>
        </w:rPr>
      </w:pPr>
    </w:p>
    <w:p w14:paraId="5B8471E5" w14:textId="77777777" w:rsidR="00F35141" w:rsidRPr="00F343C2" w:rsidRDefault="009B08DB">
      <w:pPr>
        <w:ind w:left="855" w:right="7003"/>
        <w:jc w:val="both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b/>
          <w:sz w:val="22"/>
          <w:szCs w:val="22"/>
        </w:rPr>
        <w:t>ESCRIBE</w:t>
      </w:r>
      <w:r w:rsidRPr="00F343C2">
        <w:rPr>
          <w:rFonts w:asciiTheme="majorHAnsi" w:eastAsia="Century Gothic" w:hAnsiTheme="majorHAnsi" w:cs="Century Gothic"/>
          <w:b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b/>
          <w:sz w:val="22"/>
          <w:szCs w:val="22"/>
        </w:rPr>
        <w:t>YOUR</w:t>
      </w:r>
      <w:r w:rsidRPr="00F343C2">
        <w:rPr>
          <w:rFonts w:asciiTheme="majorHAnsi" w:eastAsia="Century Gothic" w:hAnsiTheme="majorHAnsi" w:cs="Century Gothic"/>
          <w:b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b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X</w:t>
      </w:r>
      <w:r w:rsidRPr="00F343C2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b/>
          <w:sz w:val="22"/>
          <w:szCs w:val="22"/>
        </w:rPr>
        <w:t>ER</w:t>
      </w:r>
      <w:r w:rsidRPr="00F343C2">
        <w:rPr>
          <w:rFonts w:asciiTheme="majorHAnsi" w:eastAsia="Century Gothic" w:hAnsiTheme="majorHAnsi" w:cs="Century Gothic"/>
          <w:b/>
          <w:spacing w:val="-2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b/>
          <w:sz w:val="22"/>
          <w:szCs w:val="22"/>
        </w:rPr>
        <w:t>EN</w:t>
      </w:r>
      <w:r w:rsidRPr="00F343C2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b/>
          <w:spacing w:val="-2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b/>
          <w:sz w:val="22"/>
          <w:szCs w:val="22"/>
        </w:rPr>
        <w:t>S</w:t>
      </w:r>
    </w:p>
    <w:p w14:paraId="031257BB" w14:textId="77777777" w:rsidR="00F35141" w:rsidRPr="00F343C2" w:rsidRDefault="009B08DB">
      <w:pPr>
        <w:tabs>
          <w:tab w:val="left" w:pos="1920"/>
        </w:tabs>
        <w:spacing w:before="74" w:line="264" w:lineRule="auto"/>
        <w:ind w:left="1935" w:right="903" w:hanging="360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F343C2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ic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la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yo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ha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v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done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ak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dv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ta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g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f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pp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ni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des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ib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 xml:space="preserve">e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er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f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rm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anc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achin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g</w:t>
      </w:r>
      <w:r w:rsidRPr="00F343C2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xp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5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—do</w:t>
      </w:r>
      <w:r w:rsidRPr="00F343C2">
        <w:rPr>
          <w:rFonts w:asciiTheme="majorHAnsi" w:eastAsia="Century Gothic" w:hAnsiTheme="majorHAnsi" w:cs="Century Gothic"/>
          <w:spacing w:val="-1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m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si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mpl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st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em.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F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 xml:space="preserve">r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tanc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e,</w:t>
      </w:r>
      <w:r w:rsidRPr="00F343C2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re</w:t>
      </w:r>
      <w:r w:rsidRPr="00F343C2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me</w:t>
      </w:r>
      <w:r w:rsidRPr="00F343C2">
        <w:rPr>
          <w:rFonts w:asciiTheme="majorHAnsi" w:eastAsia="Century Gothic" w:hAnsiTheme="majorHAnsi" w:cs="Century Gothic"/>
          <w:spacing w:val="4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f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yo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re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a spe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ciali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st</w:t>
      </w:r>
      <w:r w:rsidRPr="00F343C2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erf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rm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anc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 xml:space="preserve">f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em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ry</w:t>
      </w:r>
      <w:r w:rsidRPr="00F343C2">
        <w:rPr>
          <w:rFonts w:asciiTheme="majorHAnsi" w:eastAsia="Century Gothic" w:hAnsiTheme="majorHAnsi" w:cs="Century Gothic"/>
          <w:spacing w:val="-1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m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si</w:t>
      </w:r>
      <w:r w:rsidRPr="00F343C2">
        <w:rPr>
          <w:rFonts w:asciiTheme="majorHAnsi" w:eastAsia="Century Gothic" w:hAnsiTheme="majorHAnsi" w:cs="Century Gothic"/>
          <w:spacing w:val="3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71BC45DF" w14:textId="77777777" w:rsidR="00F35141" w:rsidRPr="00F343C2" w:rsidRDefault="009B08DB">
      <w:pPr>
        <w:spacing w:before="20"/>
        <w:ind w:left="1575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v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blan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ph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se</w:t>
      </w:r>
      <w:r w:rsidRPr="00F343C2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“respons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ibili</w:t>
      </w:r>
      <w:r w:rsidRPr="00F343C2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es</w:t>
      </w:r>
      <w:r w:rsidRPr="00F343C2">
        <w:rPr>
          <w:rFonts w:asciiTheme="majorHAnsi" w:eastAsia="Century Gothic" w:hAnsiTheme="majorHAnsi" w:cs="Century Gothic"/>
          <w:spacing w:val="-14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de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.”</w:t>
      </w:r>
      <w:r w:rsidRPr="00F343C2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hi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lik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a d</w:t>
      </w:r>
      <w:r w:rsidRPr="00F343C2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l</w:t>
      </w:r>
      <w:r w:rsidRPr="00F343C2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z w:val="22"/>
          <w:szCs w:val="22"/>
        </w:rPr>
        <w:t>job</w:t>
      </w:r>
    </w:p>
    <w:p w14:paraId="5ED16AE8" w14:textId="77777777" w:rsidR="00F35141" w:rsidRPr="00F343C2" w:rsidRDefault="009B08DB">
      <w:pPr>
        <w:spacing w:before="26" w:line="220" w:lineRule="exact"/>
        <w:ind w:left="1935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Century Gothic" w:hAnsiTheme="majorHAnsi" w:cs="Century Gothic"/>
          <w:position w:val="-1"/>
          <w:sz w:val="22"/>
          <w:szCs w:val="22"/>
        </w:rPr>
        <w:t>descr</w:t>
      </w:r>
      <w:r w:rsidRPr="00F343C2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ip</w:t>
      </w:r>
      <w:r w:rsidRPr="00F343C2">
        <w:rPr>
          <w:rFonts w:asciiTheme="majorHAnsi" w:eastAsia="Century Gothic" w:hAnsiTheme="majorHAnsi" w:cs="Century Gothic"/>
          <w:spacing w:val="2"/>
          <w:position w:val="-1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-1"/>
          <w:position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position w:val="-1"/>
          <w:sz w:val="22"/>
          <w:szCs w:val="22"/>
        </w:rPr>
        <w:t>.</w:t>
      </w:r>
      <w:r w:rsidRPr="00F343C2">
        <w:rPr>
          <w:rFonts w:asciiTheme="majorHAnsi" w:eastAsia="Century Gothic" w:hAnsiTheme="majorHAnsi" w:cs="Century Gothic"/>
          <w:spacing w:val="-13"/>
          <w:position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3"/>
          <w:position w:val="-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position w:val="-1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position w:val="-1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position w:val="-1"/>
          <w:sz w:val="22"/>
          <w:szCs w:val="22"/>
        </w:rPr>
        <w:t>d,</w:t>
      </w:r>
      <w:r w:rsidRPr="00F343C2">
        <w:rPr>
          <w:rFonts w:asciiTheme="majorHAnsi" w:eastAsia="Century Gothic" w:hAnsiTheme="majorHAnsi" w:cs="Century Gothic"/>
          <w:spacing w:val="-10"/>
          <w:position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position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position w:val="-1"/>
          <w:sz w:val="22"/>
          <w:szCs w:val="22"/>
        </w:rPr>
        <w:t>se</w:t>
      </w:r>
      <w:r w:rsidRPr="00F343C2">
        <w:rPr>
          <w:rFonts w:asciiTheme="majorHAnsi" w:eastAsia="Century Gothic" w:hAnsiTheme="majorHAnsi" w:cs="Century Gothic"/>
          <w:spacing w:val="-1"/>
          <w:position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b</w:t>
      </w:r>
      <w:r w:rsidRPr="00F343C2">
        <w:rPr>
          <w:rFonts w:asciiTheme="majorHAnsi" w:eastAsia="Century Gothic" w:hAnsiTheme="majorHAnsi" w:cs="Century Gothic"/>
          <w:spacing w:val="-1"/>
          <w:position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ll</w:t>
      </w:r>
      <w:r w:rsidRPr="00F343C2">
        <w:rPr>
          <w:rFonts w:asciiTheme="majorHAnsi" w:eastAsia="Century Gothic" w:hAnsiTheme="majorHAnsi" w:cs="Century Gothic"/>
          <w:position w:val="-1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2"/>
          <w:position w:val="-1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position w:val="-1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-6"/>
          <w:position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position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-3"/>
          <w:position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position w:val="-1"/>
          <w:sz w:val="22"/>
          <w:szCs w:val="22"/>
        </w:rPr>
        <w:t>des</w:t>
      </w:r>
      <w:r w:rsidRPr="00F343C2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position w:val="-1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ib</w:t>
      </w:r>
      <w:r w:rsidRPr="00F343C2">
        <w:rPr>
          <w:rFonts w:asciiTheme="majorHAnsi" w:eastAsia="Century Gothic" w:hAnsiTheme="majorHAnsi" w:cs="Century Gothic"/>
          <w:position w:val="-1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-8"/>
          <w:position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-1"/>
          <w:position w:val="-1"/>
          <w:sz w:val="22"/>
          <w:szCs w:val="22"/>
        </w:rPr>
        <w:t>y</w:t>
      </w:r>
      <w:r w:rsidRPr="00F343C2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o</w:t>
      </w:r>
      <w:r w:rsidRPr="00F343C2">
        <w:rPr>
          <w:rFonts w:asciiTheme="majorHAnsi" w:eastAsia="Century Gothic" w:hAnsiTheme="majorHAnsi" w:cs="Century Gothic"/>
          <w:spacing w:val="-1"/>
          <w:position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position w:val="-1"/>
          <w:sz w:val="22"/>
          <w:szCs w:val="22"/>
        </w:rPr>
        <w:t>r</w:t>
      </w:r>
      <w:r w:rsidRPr="00F343C2">
        <w:rPr>
          <w:rFonts w:asciiTheme="majorHAnsi" w:eastAsia="Century Gothic" w:hAnsiTheme="majorHAnsi" w:cs="Century Gothic"/>
          <w:spacing w:val="-4"/>
          <w:position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spacing w:val="3"/>
          <w:position w:val="-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c</w:t>
      </w:r>
      <w:r w:rsidRPr="00F343C2">
        <w:rPr>
          <w:rFonts w:asciiTheme="majorHAnsi" w:eastAsia="Century Gothic" w:hAnsiTheme="majorHAnsi" w:cs="Century Gothic"/>
          <w:spacing w:val="2"/>
          <w:position w:val="-1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position w:val="-1"/>
          <w:sz w:val="22"/>
          <w:szCs w:val="22"/>
        </w:rPr>
        <w:t>v</w:t>
      </w:r>
      <w:r w:rsidRPr="00F343C2">
        <w:rPr>
          <w:rFonts w:asciiTheme="majorHAnsi" w:eastAsia="Century Gothic" w:hAnsiTheme="majorHAnsi" w:cs="Century Gothic"/>
          <w:spacing w:val="-1"/>
          <w:position w:val="-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spacing w:val="2"/>
          <w:position w:val="-1"/>
          <w:sz w:val="22"/>
          <w:szCs w:val="22"/>
        </w:rPr>
        <w:t>t</w:t>
      </w:r>
      <w:r w:rsidRPr="00F343C2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i</w:t>
      </w:r>
      <w:r w:rsidRPr="00F343C2">
        <w:rPr>
          <w:rFonts w:asciiTheme="majorHAnsi" w:eastAsia="Century Gothic" w:hAnsiTheme="majorHAnsi" w:cs="Century Gothic"/>
          <w:position w:val="-1"/>
          <w:sz w:val="22"/>
          <w:szCs w:val="22"/>
        </w:rPr>
        <w:t>es</w:t>
      </w:r>
      <w:r w:rsidRPr="00F343C2">
        <w:rPr>
          <w:rFonts w:asciiTheme="majorHAnsi" w:eastAsia="Century Gothic" w:hAnsiTheme="majorHAnsi" w:cs="Century Gothic"/>
          <w:spacing w:val="-8"/>
          <w:position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position w:val="-1"/>
          <w:sz w:val="22"/>
          <w:szCs w:val="22"/>
        </w:rPr>
        <w:t>a</w:t>
      </w:r>
      <w:r w:rsidRPr="00F343C2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n</w:t>
      </w:r>
      <w:r w:rsidRPr="00F343C2">
        <w:rPr>
          <w:rFonts w:asciiTheme="majorHAnsi" w:eastAsia="Century Gothic" w:hAnsiTheme="majorHAnsi" w:cs="Century Gothic"/>
          <w:position w:val="-1"/>
          <w:sz w:val="22"/>
          <w:szCs w:val="22"/>
        </w:rPr>
        <w:t>d</w:t>
      </w:r>
      <w:r w:rsidRPr="00F343C2">
        <w:rPr>
          <w:rFonts w:asciiTheme="majorHAnsi" w:eastAsia="Century Gothic" w:hAnsiTheme="majorHAnsi" w:cs="Century Gothic"/>
          <w:spacing w:val="-4"/>
          <w:position w:val="-1"/>
          <w:sz w:val="22"/>
          <w:szCs w:val="22"/>
        </w:rPr>
        <w:t xml:space="preserve"> </w:t>
      </w:r>
      <w:r w:rsidRPr="00F343C2">
        <w:rPr>
          <w:rFonts w:asciiTheme="majorHAnsi" w:eastAsia="Century Gothic" w:hAnsiTheme="majorHAnsi" w:cs="Century Gothic"/>
          <w:position w:val="-1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spacing w:val="-1"/>
          <w:position w:val="-1"/>
          <w:sz w:val="22"/>
          <w:szCs w:val="22"/>
        </w:rPr>
        <w:t>u</w:t>
      </w:r>
      <w:r w:rsidRPr="00F343C2">
        <w:rPr>
          <w:rFonts w:asciiTheme="majorHAnsi" w:eastAsia="Century Gothic" w:hAnsiTheme="majorHAnsi" w:cs="Century Gothic"/>
          <w:spacing w:val="1"/>
          <w:position w:val="-1"/>
          <w:sz w:val="22"/>
          <w:szCs w:val="22"/>
        </w:rPr>
        <w:t>cc</w:t>
      </w:r>
      <w:r w:rsidRPr="00F343C2">
        <w:rPr>
          <w:rFonts w:asciiTheme="majorHAnsi" w:eastAsia="Century Gothic" w:hAnsiTheme="majorHAnsi" w:cs="Century Gothic"/>
          <w:position w:val="-1"/>
          <w:sz w:val="22"/>
          <w:szCs w:val="22"/>
        </w:rPr>
        <w:t>es</w:t>
      </w:r>
      <w:r w:rsidRPr="00F343C2">
        <w:rPr>
          <w:rFonts w:asciiTheme="majorHAnsi" w:eastAsia="Century Gothic" w:hAnsiTheme="majorHAnsi" w:cs="Century Gothic"/>
          <w:spacing w:val="-1"/>
          <w:position w:val="-1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position w:val="-1"/>
          <w:sz w:val="22"/>
          <w:szCs w:val="22"/>
        </w:rPr>
        <w:t>e</w:t>
      </w:r>
      <w:r w:rsidRPr="00F343C2">
        <w:rPr>
          <w:rFonts w:asciiTheme="majorHAnsi" w:eastAsia="Century Gothic" w:hAnsiTheme="majorHAnsi" w:cs="Century Gothic"/>
          <w:spacing w:val="2"/>
          <w:position w:val="-1"/>
          <w:sz w:val="22"/>
          <w:szCs w:val="22"/>
        </w:rPr>
        <w:t>s</w:t>
      </w:r>
      <w:r w:rsidRPr="00F343C2">
        <w:rPr>
          <w:rFonts w:asciiTheme="majorHAnsi" w:eastAsia="Century Gothic" w:hAnsiTheme="majorHAnsi" w:cs="Century Gothic"/>
          <w:position w:val="-1"/>
          <w:sz w:val="22"/>
          <w:szCs w:val="22"/>
        </w:rPr>
        <w:t>.</w:t>
      </w:r>
    </w:p>
    <w:p w14:paraId="22FF309B" w14:textId="77777777" w:rsidR="00F35141" w:rsidRPr="00F343C2" w:rsidRDefault="00F3514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2F87A7C" w14:textId="77777777" w:rsidR="00F35141" w:rsidRPr="00F343C2" w:rsidRDefault="00F3514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17FA82A" w14:textId="77777777" w:rsidR="00F35141" w:rsidRPr="00F343C2" w:rsidRDefault="00F3514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6231631" w14:textId="77777777" w:rsidR="00F35141" w:rsidRPr="00F343C2" w:rsidRDefault="00F35141">
      <w:pPr>
        <w:spacing w:before="17" w:line="240" w:lineRule="exact"/>
        <w:rPr>
          <w:rFonts w:asciiTheme="majorHAnsi" w:hAnsiTheme="majorHAnsi"/>
          <w:sz w:val="22"/>
          <w:szCs w:val="22"/>
        </w:rPr>
      </w:pPr>
    </w:p>
    <w:p w14:paraId="0C7FB968" w14:textId="77777777" w:rsidR="00F35141" w:rsidRPr="00F343C2" w:rsidRDefault="00F35141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1AF87A40" w14:textId="18A08B3E" w:rsidR="00F35141" w:rsidRPr="00F343C2" w:rsidRDefault="00F35141">
      <w:pPr>
        <w:ind w:left="118"/>
        <w:rPr>
          <w:rFonts w:asciiTheme="majorHAnsi" w:eastAsia="Trebuchet MS" w:hAnsiTheme="majorHAnsi" w:cs="Trebuchet MS"/>
          <w:sz w:val="22"/>
          <w:szCs w:val="22"/>
        </w:rPr>
        <w:sectPr w:rsidR="00F35141" w:rsidRPr="00F343C2">
          <w:pgSz w:w="12240" w:h="15840"/>
          <w:pgMar w:top="740" w:right="620" w:bottom="0" w:left="660" w:header="720" w:footer="720" w:gutter="0"/>
          <w:cols w:space="720"/>
        </w:sectPr>
      </w:pPr>
    </w:p>
    <w:p w14:paraId="4976B291" w14:textId="77777777" w:rsidR="00F35141" w:rsidRPr="00F343C2" w:rsidRDefault="009B08DB">
      <w:pPr>
        <w:spacing w:before="51"/>
        <w:ind w:left="118" w:right="-56"/>
        <w:rPr>
          <w:rFonts w:asciiTheme="majorHAnsi" w:eastAsia="Century Gothic" w:hAnsiTheme="majorHAnsi" w:cs="Century Gothic"/>
          <w:sz w:val="22"/>
          <w:szCs w:val="22"/>
        </w:rPr>
      </w:pPr>
      <w:r w:rsidRPr="00F343C2">
        <w:rPr>
          <w:rFonts w:asciiTheme="majorHAnsi" w:eastAsia="Century Gothic" w:hAnsiTheme="majorHAnsi" w:cs="Century Gothic"/>
          <w:b/>
          <w:sz w:val="22"/>
          <w:szCs w:val="22"/>
        </w:rPr>
        <w:lastRenderedPageBreak/>
        <w:t>CV SAMPLE</w:t>
      </w:r>
    </w:p>
    <w:p w14:paraId="69AD478B" w14:textId="77777777" w:rsidR="00F35141" w:rsidRPr="00F343C2" w:rsidRDefault="009B08DB">
      <w:pPr>
        <w:spacing w:line="200" w:lineRule="exact"/>
        <w:rPr>
          <w:rFonts w:asciiTheme="majorHAnsi" w:hAnsiTheme="majorHAnsi"/>
          <w:sz w:val="22"/>
          <w:szCs w:val="22"/>
        </w:rPr>
      </w:pPr>
      <w:r w:rsidRPr="00F343C2">
        <w:rPr>
          <w:rFonts w:asciiTheme="majorHAnsi" w:hAnsiTheme="majorHAnsi"/>
          <w:sz w:val="22"/>
          <w:szCs w:val="22"/>
        </w:rPr>
        <w:br w:type="column"/>
      </w:r>
    </w:p>
    <w:p w14:paraId="379E8001" w14:textId="77777777" w:rsidR="00F35141" w:rsidRPr="00F343C2" w:rsidRDefault="00F35141">
      <w:pPr>
        <w:spacing w:before="4" w:line="240" w:lineRule="exact"/>
        <w:rPr>
          <w:rFonts w:asciiTheme="majorHAnsi" w:hAnsiTheme="majorHAnsi"/>
          <w:sz w:val="22"/>
          <w:szCs w:val="22"/>
        </w:rPr>
      </w:pPr>
    </w:p>
    <w:p w14:paraId="56A17E67" w14:textId="77777777" w:rsidR="00F35141" w:rsidRPr="00F343C2" w:rsidRDefault="009B08DB">
      <w:pPr>
        <w:ind w:left="324" w:right="3933"/>
        <w:jc w:val="center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z w:val="22"/>
          <w:szCs w:val="22"/>
        </w:rPr>
        <w:t>Eli</w:t>
      </w:r>
      <w:r w:rsidRPr="00F343C2">
        <w:rPr>
          <w:rFonts w:asciiTheme="majorHAnsi" w:eastAsia="Calibri" w:hAnsiTheme="majorHAnsi" w:cs="Calibri"/>
          <w:spacing w:val="-9"/>
          <w:sz w:val="22"/>
          <w:szCs w:val="22"/>
        </w:rPr>
        <w:t>z</w:t>
      </w:r>
      <w:r w:rsidRPr="00F343C2">
        <w:rPr>
          <w:rFonts w:asciiTheme="majorHAnsi" w:eastAsia="Calibri" w:hAnsiTheme="majorHAnsi" w:cs="Calibri"/>
          <w:sz w:val="22"/>
          <w:szCs w:val="22"/>
        </w:rPr>
        <w:t>abeth</w:t>
      </w:r>
      <w:r w:rsidRPr="00F343C2">
        <w:rPr>
          <w:rFonts w:asciiTheme="majorHAnsi" w:eastAsia="Calibri" w:hAnsiTheme="majorHAnsi" w:cs="Calibri"/>
          <w:spacing w:val="-1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Wi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w w:val="99"/>
          <w:sz w:val="22"/>
          <w:szCs w:val="22"/>
        </w:rPr>
        <w:t>der</w:t>
      </w:r>
    </w:p>
    <w:p w14:paraId="0C7B1FAB" w14:textId="77777777" w:rsidR="00F35141" w:rsidRPr="00F343C2" w:rsidRDefault="009B08DB">
      <w:pPr>
        <w:ind w:left="414" w:right="4026"/>
        <w:jc w:val="center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z w:val="22"/>
          <w:szCs w:val="22"/>
        </w:rPr>
        <w:t>000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W.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Main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.,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Ur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a,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F343C2">
        <w:rPr>
          <w:rFonts w:asciiTheme="majorHAnsi" w:eastAsia="Calibri" w:hAnsiTheme="majorHAnsi" w:cs="Calibri"/>
          <w:w w:val="99"/>
          <w:sz w:val="22"/>
          <w:szCs w:val="22"/>
        </w:rPr>
        <w:t>618</w:t>
      </w:r>
      <w:r w:rsidRPr="00F343C2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0</w:t>
      </w:r>
      <w:r w:rsidRPr="00F343C2">
        <w:rPr>
          <w:rFonts w:asciiTheme="majorHAnsi" w:eastAsia="Calibri" w:hAnsiTheme="majorHAnsi" w:cs="Calibri"/>
          <w:w w:val="99"/>
          <w:sz w:val="22"/>
          <w:szCs w:val="22"/>
        </w:rPr>
        <w:t>1</w:t>
      </w:r>
    </w:p>
    <w:p w14:paraId="6A7AAC53" w14:textId="77777777" w:rsidR="00F35141" w:rsidRPr="00F343C2" w:rsidRDefault="009B08DB">
      <w:pPr>
        <w:ind w:left="-35" w:right="3571"/>
        <w:jc w:val="center"/>
        <w:rPr>
          <w:rFonts w:asciiTheme="majorHAnsi" w:eastAsia="Calibri" w:hAnsiTheme="majorHAnsi" w:cs="Calibri"/>
          <w:sz w:val="22"/>
          <w:szCs w:val="22"/>
        </w:rPr>
        <w:sectPr w:rsidR="00F35141" w:rsidRPr="00F343C2">
          <w:footerReference w:type="default" r:id="rId7"/>
          <w:pgSz w:w="12240" w:h="15840"/>
          <w:pgMar w:top="720" w:right="680" w:bottom="280" w:left="660" w:header="0" w:footer="424" w:gutter="0"/>
          <w:pgNumType w:start="2"/>
          <w:cols w:num="2" w:space="720" w:equalWidth="0">
            <w:col w:w="1424" w:space="2199"/>
            <w:col w:w="7277"/>
          </w:cols>
        </w:sectPr>
      </w:pPr>
      <w:r w:rsidRPr="00F343C2">
        <w:rPr>
          <w:rFonts w:asciiTheme="majorHAnsi" w:eastAsia="Calibri" w:hAnsiTheme="majorHAnsi" w:cs="Calibri"/>
          <w:sz w:val="22"/>
          <w:szCs w:val="22"/>
        </w:rPr>
        <w:t>(2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F343C2">
        <w:rPr>
          <w:rFonts w:asciiTheme="majorHAnsi" w:eastAsia="Calibri" w:hAnsiTheme="majorHAnsi" w:cs="Calibri"/>
          <w:sz w:val="22"/>
          <w:szCs w:val="22"/>
        </w:rPr>
        <w:t>7)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1</w:t>
      </w:r>
      <w:r w:rsidRPr="00F343C2">
        <w:rPr>
          <w:rFonts w:asciiTheme="majorHAnsi" w:eastAsia="Calibri" w:hAnsiTheme="majorHAnsi" w:cs="Calibri"/>
          <w:sz w:val="22"/>
          <w:szCs w:val="22"/>
        </w:rPr>
        <w:t>23 -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1234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| </w:t>
      </w:r>
      <w:r w:rsidRPr="00F343C2">
        <w:rPr>
          <w:rFonts w:asciiTheme="majorHAnsi" w:eastAsia="Calibri" w:hAnsiTheme="majorHAnsi" w:cs="Calibri"/>
          <w:color w:val="000099"/>
          <w:spacing w:val="2"/>
          <w:sz w:val="22"/>
          <w:szCs w:val="22"/>
          <w:u w:val="single" w:color="000099"/>
        </w:rPr>
        <w:t xml:space="preserve"> </w:t>
      </w:r>
      <w:r w:rsidRPr="00F343C2">
        <w:rPr>
          <w:rFonts w:asciiTheme="majorHAnsi" w:eastAsia="Calibri" w:hAnsiTheme="majorHAnsi" w:cs="Calibri"/>
          <w:color w:val="000099"/>
          <w:spacing w:val="-1"/>
          <w:sz w:val="22"/>
          <w:szCs w:val="22"/>
          <w:u w:val="single" w:color="000099"/>
        </w:rPr>
        <w:t>m</w:t>
      </w:r>
      <w:r w:rsidRPr="00F343C2">
        <w:rPr>
          <w:rFonts w:asciiTheme="majorHAnsi" w:eastAsia="Calibri" w:hAnsiTheme="majorHAnsi" w:cs="Calibri"/>
          <w:color w:val="000099"/>
          <w:sz w:val="22"/>
          <w:szCs w:val="22"/>
          <w:u w:val="single" w:color="000099"/>
        </w:rPr>
        <w:t>u</w:t>
      </w:r>
      <w:r w:rsidRPr="00F343C2">
        <w:rPr>
          <w:rFonts w:asciiTheme="majorHAnsi" w:eastAsia="Calibri" w:hAnsiTheme="majorHAnsi" w:cs="Calibri"/>
          <w:color w:val="000099"/>
          <w:spacing w:val="-2"/>
          <w:sz w:val="22"/>
          <w:szCs w:val="22"/>
          <w:u w:val="single" w:color="000099"/>
        </w:rPr>
        <w:t xml:space="preserve"> </w:t>
      </w:r>
      <w:r w:rsidRPr="00F343C2">
        <w:rPr>
          <w:rFonts w:asciiTheme="majorHAnsi" w:eastAsia="Calibri" w:hAnsiTheme="majorHAnsi" w:cs="Calibri"/>
          <w:color w:val="000099"/>
          <w:spacing w:val="-1"/>
          <w:sz w:val="22"/>
          <w:szCs w:val="22"/>
          <w:u w:val="single" w:color="000099"/>
        </w:rPr>
        <w:t>s</w:t>
      </w:r>
      <w:r w:rsidRPr="00F343C2">
        <w:rPr>
          <w:rFonts w:asciiTheme="majorHAnsi" w:eastAsia="Calibri" w:hAnsiTheme="majorHAnsi" w:cs="Calibri"/>
          <w:color w:val="000099"/>
          <w:sz w:val="22"/>
          <w:szCs w:val="22"/>
          <w:u w:val="single" w:color="000099"/>
        </w:rPr>
        <w:t>ic</w:t>
      </w:r>
      <w:r w:rsidRPr="00F343C2">
        <w:rPr>
          <w:rFonts w:asciiTheme="majorHAnsi" w:eastAsia="Calibri" w:hAnsiTheme="majorHAnsi" w:cs="Calibri"/>
          <w:color w:val="000099"/>
          <w:spacing w:val="-1"/>
          <w:sz w:val="22"/>
          <w:szCs w:val="22"/>
          <w:u w:val="single" w:color="000099"/>
        </w:rPr>
        <w:t xml:space="preserve"> s</w:t>
      </w:r>
      <w:r w:rsidRPr="00F343C2">
        <w:rPr>
          <w:rFonts w:asciiTheme="majorHAnsi" w:eastAsia="Calibri" w:hAnsiTheme="majorHAnsi" w:cs="Calibri"/>
          <w:color w:val="000099"/>
          <w:sz w:val="22"/>
          <w:szCs w:val="22"/>
          <w:u w:val="single" w:color="000099"/>
        </w:rPr>
        <w:t>tu</w:t>
      </w:r>
      <w:r w:rsidRPr="00F343C2">
        <w:rPr>
          <w:rFonts w:asciiTheme="majorHAnsi" w:eastAsia="Calibri" w:hAnsiTheme="majorHAnsi" w:cs="Calibri"/>
          <w:color w:val="000099"/>
          <w:spacing w:val="-2"/>
          <w:sz w:val="22"/>
          <w:szCs w:val="22"/>
          <w:u w:val="single" w:color="000099"/>
        </w:rPr>
        <w:t xml:space="preserve"> </w:t>
      </w:r>
      <w:r w:rsidRPr="00F343C2">
        <w:rPr>
          <w:rFonts w:asciiTheme="majorHAnsi" w:eastAsia="Calibri" w:hAnsiTheme="majorHAnsi" w:cs="Calibri"/>
          <w:color w:val="000099"/>
          <w:sz w:val="22"/>
          <w:szCs w:val="22"/>
          <w:u w:val="single" w:color="000099"/>
        </w:rPr>
        <w:t>d e n</w:t>
      </w:r>
      <w:hyperlink r:id="rId8">
        <w:r w:rsidRPr="00F343C2">
          <w:rPr>
            <w:rFonts w:asciiTheme="majorHAnsi" w:eastAsia="Calibri" w:hAnsiTheme="majorHAnsi" w:cs="Calibri"/>
            <w:color w:val="000099"/>
            <w:spacing w:val="-1"/>
            <w:sz w:val="22"/>
            <w:szCs w:val="22"/>
            <w:u w:val="single" w:color="000099"/>
          </w:rPr>
          <w:t xml:space="preserve"> </w:t>
        </w:r>
        <w:r w:rsidRPr="00F343C2">
          <w:rPr>
            <w:rFonts w:asciiTheme="majorHAnsi" w:eastAsia="Calibri" w:hAnsiTheme="majorHAnsi" w:cs="Calibri"/>
            <w:color w:val="000099"/>
            <w:spacing w:val="-44"/>
            <w:sz w:val="22"/>
            <w:szCs w:val="22"/>
            <w:u w:val="single" w:color="000099"/>
          </w:rPr>
          <w:t xml:space="preserve"> </w:t>
        </w:r>
        <w:r w:rsidRPr="00F343C2">
          <w:rPr>
            <w:rFonts w:asciiTheme="majorHAnsi" w:eastAsia="Calibri" w:hAnsiTheme="majorHAnsi" w:cs="Calibri"/>
            <w:color w:val="000099"/>
            <w:sz w:val="22"/>
            <w:szCs w:val="22"/>
            <w:u w:val="single" w:color="000099"/>
          </w:rPr>
          <w:t>t@il</w:t>
        </w:r>
        <w:r w:rsidRPr="00F343C2">
          <w:rPr>
            <w:rFonts w:asciiTheme="majorHAnsi" w:eastAsia="Calibri" w:hAnsiTheme="majorHAnsi" w:cs="Calibri"/>
            <w:color w:val="000099"/>
            <w:spacing w:val="-1"/>
            <w:sz w:val="22"/>
            <w:szCs w:val="22"/>
            <w:u w:val="single" w:color="000099"/>
          </w:rPr>
          <w:t>l</w:t>
        </w:r>
        <w:r w:rsidRPr="00F343C2">
          <w:rPr>
            <w:rFonts w:asciiTheme="majorHAnsi" w:eastAsia="Calibri" w:hAnsiTheme="majorHAnsi" w:cs="Calibri"/>
            <w:color w:val="000099"/>
            <w:sz w:val="22"/>
            <w:szCs w:val="22"/>
            <w:u w:val="single" w:color="000099"/>
          </w:rPr>
          <w:t>in</w:t>
        </w:r>
      </w:hyperlink>
      <w:r w:rsidRPr="00F343C2">
        <w:rPr>
          <w:rFonts w:asciiTheme="majorHAnsi" w:eastAsia="Calibri" w:hAnsiTheme="majorHAnsi" w:cs="Calibri"/>
          <w:color w:val="000099"/>
          <w:spacing w:val="-5"/>
          <w:sz w:val="22"/>
          <w:szCs w:val="22"/>
          <w:u w:val="single" w:color="000099"/>
        </w:rPr>
        <w:t xml:space="preserve"> </w:t>
      </w:r>
      <w:r w:rsidRPr="00F343C2">
        <w:rPr>
          <w:rFonts w:asciiTheme="majorHAnsi" w:eastAsia="Calibri" w:hAnsiTheme="majorHAnsi" w:cs="Calibri"/>
          <w:color w:val="000099"/>
          <w:sz w:val="22"/>
          <w:szCs w:val="22"/>
          <w:u w:val="single" w:color="000099"/>
        </w:rPr>
        <w:t>o</w:t>
      </w:r>
      <w:r w:rsidRPr="00F343C2">
        <w:rPr>
          <w:rFonts w:asciiTheme="majorHAnsi" w:eastAsia="Calibri" w:hAnsiTheme="majorHAnsi" w:cs="Calibri"/>
          <w:color w:val="000099"/>
          <w:spacing w:val="-2"/>
          <w:sz w:val="22"/>
          <w:szCs w:val="22"/>
          <w:u w:val="single" w:color="000099"/>
        </w:rPr>
        <w:t xml:space="preserve"> </w:t>
      </w:r>
      <w:r w:rsidRPr="00F343C2">
        <w:rPr>
          <w:rFonts w:asciiTheme="majorHAnsi" w:eastAsia="Calibri" w:hAnsiTheme="majorHAnsi" w:cs="Calibri"/>
          <w:color w:val="000099"/>
          <w:w w:val="99"/>
          <w:sz w:val="22"/>
          <w:szCs w:val="22"/>
          <w:u w:val="single" w:color="000099"/>
        </w:rPr>
        <w:t>i</w:t>
      </w:r>
      <w:r w:rsidRPr="00F343C2">
        <w:rPr>
          <w:rFonts w:asciiTheme="majorHAnsi" w:eastAsia="Calibri" w:hAnsiTheme="majorHAnsi" w:cs="Calibri"/>
          <w:color w:val="000099"/>
          <w:spacing w:val="-1"/>
          <w:w w:val="99"/>
          <w:sz w:val="22"/>
          <w:szCs w:val="22"/>
          <w:u w:val="single" w:color="000099"/>
        </w:rPr>
        <w:t>s</w:t>
      </w:r>
      <w:r w:rsidRPr="00F343C2">
        <w:rPr>
          <w:rFonts w:asciiTheme="majorHAnsi" w:eastAsia="Calibri" w:hAnsiTheme="majorHAnsi" w:cs="Calibri"/>
          <w:color w:val="000099"/>
          <w:w w:val="99"/>
          <w:sz w:val="22"/>
          <w:szCs w:val="22"/>
          <w:u w:val="single" w:color="000099"/>
        </w:rPr>
        <w:t>.</w:t>
      </w:r>
      <w:r w:rsidRPr="00F343C2">
        <w:rPr>
          <w:rFonts w:asciiTheme="majorHAnsi" w:eastAsia="Calibri" w:hAnsiTheme="majorHAnsi" w:cs="Calibri"/>
          <w:color w:val="000099"/>
          <w:spacing w:val="2"/>
          <w:w w:val="99"/>
          <w:sz w:val="22"/>
          <w:szCs w:val="22"/>
          <w:u w:val="single" w:color="000099"/>
        </w:rPr>
        <w:t xml:space="preserve"> </w:t>
      </w:r>
      <w:r w:rsidRPr="00F343C2">
        <w:rPr>
          <w:rFonts w:asciiTheme="majorHAnsi" w:eastAsia="Calibri" w:hAnsiTheme="majorHAnsi" w:cs="Calibri"/>
          <w:color w:val="000099"/>
          <w:spacing w:val="-1"/>
          <w:w w:val="99"/>
          <w:sz w:val="22"/>
          <w:szCs w:val="22"/>
          <w:u w:val="single" w:color="000099"/>
        </w:rPr>
        <w:t>e</w:t>
      </w:r>
      <w:r w:rsidRPr="00F343C2">
        <w:rPr>
          <w:rFonts w:asciiTheme="majorHAnsi" w:eastAsia="Calibri" w:hAnsiTheme="majorHAnsi" w:cs="Calibri"/>
          <w:color w:val="000099"/>
          <w:w w:val="99"/>
          <w:sz w:val="22"/>
          <w:szCs w:val="22"/>
          <w:u w:val="single" w:color="000099"/>
        </w:rPr>
        <w:t>d</w:t>
      </w:r>
      <w:r w:rsidRPr="00F343C2">
        <w:rPr>
          <w:rFonts w:asciiTheme="majorHAnsi" w:eastAsia="Calibri" w:hAnsiTheme="majorHAnsi" w:cs="Calibri"/>
          <w:color w:val="000099"/>
          <w:spacing w:val="1"/>
          <w:w w:val="99"/>
          <w:sz w:val="22"/>
          <w:szCs w:val="22"/>
          <w:u w:val="single" w:color="000099"/>
        </w:rPr>
        <w:t xml:space="preserve"> </w:t>
      </w:r>
      <w:r w:rsidRPr="00F343C2">
        <w:rPr>
          <w:rFonts w:asciiTheme="majorHAnsi" w:eastAsia="Calibri" w:hAnsiTheme="majorHAnsi" w:cs="Calibri"/>
          <w:color w:val="000099"/>
          <w:w w:val="99"/>
          <w:sz w:val="22"/>
          <w:szCs w:val="22"/>
          <w:u w:val="single" w:color="000099"/>
        </w:rPr>
        <w:t>u</w:t>
      </w:r>
      <w:r w:rsidRPr="00F343C2">
        <w:rPr>
          <w:rFonts w:asciiTheme="majorHAnsi" w:eastAsia="Calibri" w:hAnsiTheme="majorHAnsi" w:cs="Calibri"/>
          <w:color w:val="000099"/>
          <w:spacing w:val="2"/>
          <w:w w:val="99"/>
          <w:sz w:val="22"/>
          <w:szCs w:val="22"/>
          <w:u w:val="single" w:color="000099"/>
        </w:rPr>
        <w:t xml:space="preserve"> </w:t>
      </w:r>
    </w:p>
    <w:p w14:paraId="7F31D7BF" w14:textId="77777777" w:rsidR="00F35141" w:rsidRPr="00F343C2" w:rsidRDefault="00F35141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362EB44C" w14:textId="77777777" w:rsidR="00F35141" w:rsidRPr="00F343C2" w:rsidRDefault="009B08DB">
      <w:pPr>
        <w:spacing w:before="7"/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Ed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u </w:t>
      </w:r>
      <w:r w:rsidRPr="00F343C2">
        <w:rPr>
          <w:rFonts w:asciiTheme="majorHAnsi" w:eastAsia="Calibri" w:hAnsiTheme="majorHAnsi" w:cs="Calibri"/>
          <w:b/>
          <w:w w:val="99"/>
          <w:sz w:val="22"/>
          <w:szCs w:val="22"/>
          <w:u w:val="single" w:color="000000"/>
        </w:rPr>
        <w:t>cati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o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</w:p>
    <w:p w14:paraId="38C78F77" w14:textId="77777777" w:rsidR="00F35141" w:rsidRPr="00F343C2" w:rsidRDefault="009B08DB">
      <w:pPr>
        <w:spacing w:before="98"/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in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er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fo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rm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nc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</w:p>
    <w:p w14:paraId="5AD7A97C" w14:textId="77777777" w:rsidR="00F35141" w:rsidRPr="00F343C2" w:rsidRDefault="009B08DB">
      <w:pPr>
        <w:spacing w:line="240" w:lineRule="exact"/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ity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U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F343C2">
        <w:rPr>
          <w:rFonts w:asciiTheme="majorHAnsi" w:eastAsia="Calibri" w:hAnsiTheme="majorHAnsi" w:cs="Calibri"/>
          <w:sz w:val="22"/>
          <w:szCs w:val="22"/>
        </w:rPr>
        <w:t>Ch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aig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1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ti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gr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adu</w:t>
      </w:r>
      <w:r w:rsidRPr="00F343C2">
        <w:rPr>
          <w:rFonts w:asciiTheme="majorHAnsi" w:eastAsia="Calibri" w:hAnsiTheme="majorHAnsi" w:cs="Calibri"/>
          <w:sz w:val="22"/>
          <w:szCs w:val="22"/>
        </w:rPr>
        <w:t>atio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: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May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20XX</w:t>
      </w:r>
    </w:p>
    <w:p w14:paraId="1E8DF169" w14:textId="77777777" w:rsidR="00F35141" w:rsidRPr="00F343C2" w:rsidRDefault="009B08DB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i/>
          <w:sz w:val="22"/>
          <w:szCs w:val="22"/>
        </w:rPr>
        <w:t>Advi</w:t>
      </w:r>
      <w:r w:rsidRPr="00F343C2">
        <w:rPr>
          <w:rFonts w:asciiTheme="majorHAnsi" w:eastAsia="Calibri" w:hAnsiTheme="majorHAnsi" w:cs="Calibri"/>
          <w:i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i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i/>
          <w:spacing w:val="-1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z w:val="22"/>
          <w:szCs w:val="22"/>
        </w:rPr>
        <w:t>: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ti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a B</w:t>
      </w:r>
      <w:r w:rsidRPr="00F343C2">
        <w:rPr>
          <w:rFonts w:asciiTheme="majorHAnsi" w:eastAsia="Calibri" w:hAnsiTheme="majorHAnsi" w:cs="Calibri"/>
          <w:spacing w:val="8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o </w:t>
      </w:r>
      <w:r w:rsidRPr="00F343C2">
        <w:rPr>
          <w:rFonts w:asciiTheme="majorHAnsi" w:eastAsia="Calibri" w:hAnsiTheme="majorHAnsi" w:cs="Calibri"/>
          <w:spacing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i/>
          <w:spacing w:val="-1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i/>
          <w:spacing w:val="1"/>
          <w:sz w:val="22"/>
          <w:szCs w:val="22"/>
        </w:rPr>
        <w:t>ogna</w:t>
      </w:r>
      <w:r w:rsidRPr="00F343C2">
        <w:rPr>
          <w:rFonts w:asciiTheme="majorHAnsi" w:eastAsia="Calibri" w:hAnsiTheme="majorHAnsi" w:cs="Calibri"/>
          <w:i/>
          <w:sz w:val="22"/>
          <w:szCs w:val="22"/>
        </w:rPr>
        <w:t>te</w:t>
      </w:r>
      <w:r w:rsidRPr="00F343C2">
        <w:rPr>
          <w:rFonts w:asciiTheme="majorHAnsi" w:eastAsia="Calibri" w:hAnsiTheme="majorHAnsi" w:cs="Calibri"/>
          <w:i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i/>
          <w:sz w:val="22"/>
          <w:szCs w:val="22"/>
        </w:rPr>
        <w:t>Fi</w:t>
      </w:r>
      <w:r w:rsidRPr="00F343C2">
        <w:rPr>
          <w:rFonts w:asciiTheme="majorHAnsi" w:eastAsia="Calibri" w:hAnsiTheme="majorHAnsi" w:cs="Calibri"/>
          <w:i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i/>
          <w:sz w:val="22"/>
          <w:szCs w:val="22"/>
        </w:rPr>
        <w:t>ld:</w:t>
      </w:r>
      <w:r w:rsidRPr="00F343C2">
        <w:rPr>
          <w:rFonts w:asciiTheme="majorHAnsi" w:eastAsia="Calibri" w:hAnsiTheme="majorHAnsi" w:cs="Calibri"/>
          <w:i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us</w:t>
      </w:r>
      <w:r w:rsidRPr="00F343C2">
        <w:rPr>
          <w:rFonts w:asciiTheme="majorHAnsi" w:eastAsia="Calibri" w:hAnsiTheme="majorHAnsi" w:cs="Calibri"/>
          <w:sz w:val="22"/>
          <w:szCs w:val="22"/>
        </w:rPr>
        <w:t>ic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Th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>or</w:t>
      </w:r>
      <w:r w:rsidRPr="00F343C2">
        <w:rPr>
          <w:rFonts w:asciiTheme="majorHAnsi" w:eastAsia="Calibri" w:hAnsiTheme="majorHAnsi" w:cs="Calibri"/>
          <w:sz w:val="22"/>
          <w:szCs w:val="22"/>
        </w:rPr>
        <w:t>y</w:t>
      </w:r>
    </w:p>
    <w:p w14:paraId="46730A2F" w14:textId="77777777" w:rsidR="00F35141" w:rsidRPr="00F343C2" w:rsidRDefault="009B08DB">
      <w:pPr>
        <w:spacing w:before="72"/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in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er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fo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rm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nc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</w:p>
    <w:p w14:paraId="465A7A07" w14:textId="77777777" w:rsidR="00F35141" w:rsidRPr="00F343C2" w:rsidRDefault="009B08DB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ort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wes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rn</w:t>
      </w:r>
      <w:r w:rsidRPr="00F343C2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ois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  </w:t>
      </w:r>
      <w:r w:rsidRPr="00F343C2">
        <w:rPr>
          <w:rFonts w:asciiTheme="majorHAnsi" w:eastAsia="Calibri" w:hAnsiTheme="majorHAnsi" w:cs="Calibri"/>
          <w:spacing w:val="29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20XX</w:t>
      </w:r>
    </w:p>
    <w:p w14:paraId="180826ED" w14:textId="77777777" w:rsidR="00F35141" w:rsidRPr="00F343C2" w:rsidRDefault="009B08DB">
      <w:pPr>
        <w:spacing w:before="72"/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in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er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fo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rm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nc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</w:p>
    <w:p w14:paraId="0BCA1769" w14:textId="77777777" w:rsidR="00F35141" w:rsidRPr="00F343C2" w:rsidRDefault="009B08DB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Un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ity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xas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t Au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                    </w:t>
      </w:r>
      <w:r w:rsidRPr="00F343C2">
        <w:rPr>
          <w:rFonts w:asciiTheme="majorHAnsi" w:eastAsia="Calibri" w:hAnsiTheme="majorHAnsi" w:cs="Calibri"/>
          <w:spacing w:val="2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20XX</w:t>
      </w:r>
    </w:p>
    <w:p w14:paraId="62F0CB4B" w14:textId="77777777" w:rsidR="00F35141" w:rsidRPr="00F343C2" w:rsidRDefault="00F35141">
      <w:pPr>
        <w:spacing w:before="8" w:line="240" w:lineRule="exact"/>
        <w:rPr>
          <w:rFonts w:asciiTheme="majorHAnsi" w:hAnsiTheme="majorHAnsi"/>
          <w:sz w:val="22"/>
          <w:szCs w:val="22"/>
        </w:rPr>
      </w:pPr>
    </w:p>
    <w:p w14:paraId="4AB3E645" w14:textId="77777777" w:rsidR="00F35141" w:rsidRPr="00F343C2" w:rsidRDefault="009B08DB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Uni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v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ty 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ch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 g  E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xp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 ce</w:t>
      </w:r>
      <w:r w:rsidRPr="00F343C2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 xml:space="preserve"> </w:t>
      </w:r>
    </w:p>
    <w:p w14:paraId="7295BFBA" w14:textId="77777777" w:rsidR="00F35141" w:rsidRPr="00F343C2" w:rsidRDefault="009B08DB">
      <w:pPr>
        <w:spacing w:before="96"/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ch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b/>
          <w:spacing w:val="2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sta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t</w:t>
      </w:r>
    </w:p>
    <w:p w14:paraId="75E93A87" w14:textId="77777777" w:rsidR="00F35141" w:rsidRPr="00F343C2" w:rsidRDefault="009B08DB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artm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of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ic,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ity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oi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20XX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20X</w:t>
      </w:r>
      <w:r w:rsidRPr="00F343C2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-p</w:t>
      </w:r>
      <w:r w:rsidRPr="00F343C2">
        <w:rPr>
          <w:rFonts w:asciiTheme="majorHAnsi" w:eastAsia="Calibri" w:hAnsiTheme="majorHAnsi" w:cs="Calibri"/>
          <w:sz w:val="22"/>
          <w:szCs w:val="22"/>
        </w:rPr>
        <w:t>re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</w:p>
    <w:p w14:paraId="0F7745E8" w14:textId="77777777" w:rsidR="00F35141" w:rsidRPr="00F343C2" w:rsidRDefault="009B08DB">
      <w:pPr>
        <w:tabs>
          <w:tab w:val="left" w:pos="1180"/>
        </w:tabs>
        <w:spacing w:before="8" w:line="240" w:lineRule="exact"/>
        <w:ind w:left="1186" w:right="740" w:hanging="360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F343C2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kly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F343C2">
        <w:rPr>
          <w:rFonts w:asciiTheme="majorHAnsi" w:eastAsia="Calibri" w:hAnsiTheme="majorHAnsi" w:cs="Calibri"/>
          <w:sz w:val="22"/>
          <w:szCs w:val="22"/>
        </w:rPr>
        <w:t>al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ss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und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rgra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gr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j</w:t>
      </w:r>
      <w:r w:rsidRPr="00F343C2">
        <w:rPr>
          <w:rFonts w:asciiTheme="majorHAnsi" w:eastAsia="Calibri" w:hAnsiTheme="majorHAnsi" w:cs="Calibri"/>
          <w:sz w:val="22"/>
          <w:szCs w:val="22"/>
        </w:rPr>
        <w:t>or</w:t>
      </w:r>
      <w:r w:rsidRPr="00F343C2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z w:val="22"/>
          <w:szCs w:val="22"/>
        </w:rPr>
        <w:t>or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ce</w:t>
      </w:r>
      <w:r w:rsidRPr="00F343C2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j</w:t>
      </w:r>
      <w:r w:rsidRPr="00F343C2">
        <w:rPr>
          <w:rFonts w:asciiTheme="majorHAnsi" w:eastAsia="Calibri" w:hAnsiTheme="majorHAnsi" w:cs="Calibri"/>
          <w:sz w:val="22"/>
          <w:szCs w:val="22"/>
        </w:rPr>
        <w:t>or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lo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.</w:t>
      </w:r>
    </w:p>
    <w:p w14:paraId="6DC1884E" w14:textId="77777777" w:rsidR="00F35141" w:rsidRPr="00F343C2" w:rsidRDefault="009B08DB">
      <w:pPr>
        <w:spacing w:before="3"/>
        <w:ind w:left="82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lo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sylla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bu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arly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F343C2">
        <w:rPr>
          <w:rFonts w:asciiTheme="majorHAnsi" w:eastAsia="Calibri" w:hAnsiTheme="majorHAnsi" w:cs="Calibri"/>
          <w:sz w:val="22"/>
          <w:szCs w:val="22"/>
        </w:rPr>
        <w:t>fi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z w:val="22"/>
          <w:szCs w:val="22"/>
        </w:rPr>
        <w:t>or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ract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ce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ex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pe</w:t>
      </w:r>
      <w:r w:rsidRPr="00F343C2">
        <w:rPr>
          <w:rFonts w:asciiTheme="majorHAnsi" w:eastAsia="Calibri" w:hAnsiTheme="majorHAnsi" w:cs="Calibri"/>
          <w:sz w:val="22"/>
          <w:szCs w:val="22"/>
        </w:rPr>
        <w:t>ct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tio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.</w:t>
      </w:r>
    </w:p>
    <w:p w14:paraId="34970CED" w14:textId="77777777" w:rsidR="00F35141" w:rsidRPr="00F343C2" w:rsidRDefault="009B08DB">
      <w:pPr>
        <w:spacing w:before="2"/>
        <w:ind w:left="82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cc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lly</w:t>
      </w:r>
      <w:r w:rsidRPr="00F343C2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ar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aud</w:t>
      </w:r>
      <w:r w:rsidRPr="00F343C2">
        <w:rPr>
          <w:rFonts w:asciiTheme="majorHAnsi" w:eastAsia="Calibri" w:hAnsiTheme="majorHAnsi" w:cs="Calibri"/>
          <w:sz w:val="22"/>
          <w:szCs w:val="22"/>
        </w:rPr>
        <w:t>it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on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minor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in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c.</w:t>
      </w:r>
    </w:p>
    <w:p w14:paraId="21D7ABDA" w14:textId="77777777" w:rsidR="00F35141" w:rsidRPr="00F343C2" w:rsidRDefault="009B08DB">
      <w:pPr>
        <w:spacing w:line="240" w:lineRule="exact"/>
        <w:ind w:left="82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Orga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ized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nnu</w:t>
      </w:r>
      <w:r w:rsidRPr="00F343C2">
        <w:rPr>
          <w:rFonts w:asciiTheme="majorHAnsi" w:eastAsia="Calibri" w:hAnsiTheme="majorHAnsi" w:cs="Calibri"/>
          <w:sz w:val="22"/>
          <w:szCs w:val="22"/>
        </w:rPr>
        <w:t>al,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qu</w:t>
      </w:r>
      <w:r w:rsidRPr="00F343C2">
        <w:rPr>
          <w:rFonts w:asciiTheme="majorHAnsi" w:eastAsia="Calibri" w:hAnsiTheme="majorHAnsi" w:cs="Calibri"/>
          <w:sz w:val="22"/>
          <w:szCs w:val="22"/>
        </w:rPr>
        <w:t>ir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F343C2">
        <w:rPr>
          <w:rFonts w:asciiTheme="majorHAnsi" w:eastAsia="Calibri" w:hAnsiTheme="majorHAnsi" w:cs="Calibri"/>
          <w:sz w:val="22"/>
          <w:szCs w:val="22"/>
        </w:rPr>
        <w:t>io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cital.</w:t>
      </w:r>
    </w:p>
    <w:p w14:paraId="69E8962C" w14:textId="77777777" w:rsidR="00F35141" w:rsidRPr="00F343C2" w:rsidRDefault="00F35141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1AD5F6DF" w14:textId="77777777" w:rsidR="00F35141" w:rsidRPr="00F343C2" w:rsidRDefault="009B08DB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mb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er</w:t>
      </w:r>
      <w:r w:rsidRPr="00F343C2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Co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h</w:t>
      </w:r>
    </w:p>
    <w:p w14:paraId="1D6C772C" w14:textId="77777777" w:rsidR="00F35141" w:rsidRPr="00F343C2" w:rsidRDefault="009B08DB">
      <w:pPr>
        <w:spacing w:line="240" w:lineRule="exact"/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z w:val="22"/>
          <w:szCs w:val="22"/>
        </w:rPr>
        <w:t>Stri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am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ic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ity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0</w:t>
      </w:r>
      <w:r w:rsidRPr="00F343C2">
        <w:rPr>
          <w:rFonts w:asciiTheme="majorHAnsi" w:eastAsia="Calibri" w:hAnsiTheme="majorHAnsi" w:cs="Calibri"/>
          <w:sz w:val="22"/>
          <w:szCs w:val="22"/>
        </w:rPr>
        <w:t>XX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20XX</w:t>
      </w:r>
    </w:p>
    <w:p w14:paraId="65248243" w14:textId="77777777" w:rsidR="00F35141" w:rsidRPr="00F343C2" w:rsidRDefault="009B08DB">
      <w:pPr>
        <w:spacing w:before="2"/>
        <w:ind w:left="82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ch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ar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for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.</w:t>
      </w:r>
    </w:p>
    <w:p w14:paraId="44A635C8" w14:textId="77777777" w:rsidR="00F35141" w:rsidRPr="00F343C2" w:rsidRDefault="00F35141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376A13A5" w14:textId="77777777" w:rsidR="00F35141" w:rsidRPr="00F343C2" w:rsidRDefault="009B08DB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ju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nc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Inst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ruc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r</w:t>
      </w:r>
    </w:p>
    <w:p w14:paraId="7B80808C" w14:textId="77777777" w:rsidR="00F35141" w:rsidRPr="00F343C2" w:rsidRDefault="009B08DB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z w:val="22"/>
          <w:szCs w:val="22"/>
        </w:rPr>
        <w:t>Illin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is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We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z w:val="22"/>
          <w:szCs w:val="22"/>
        </w:rPr>
        <w:t>lo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gt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L,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20X</w:t>
      </w:r>
      <w:r w:rsidRPr="00F343C2">
        <w:rPr>
          <w:rFonts w:asciiTheme="majorHAnsi" w:eastAsia="Calibri" w:hAnsiTheme="majorHAnsi" w:cs="Calibri"/>
          <w:spacing w:val="6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F343C2">
        <w:rPr>
          <w:rFonts w:asciiTheme="majorHAnsi" w:eastAsia="Calibri" w:hAnsiTheme="majorHAnsi" w:cs="Calibri"/>
          <w:sz w:val="22"/>
          <w:szCs w:val="22"/>
        </w:rPr>
        <w:t>20XX</w:t>
      </w:r>
    </w:p>
    <w:p w14:paraId="0BD07260" w14:textId="77777777" w:rsidR="00F35141" w:rsidRPr="00F343C2" w:rsidRDefault="009B08DB">
      <w:pPr>
        <w:spacing w:before="2"/>
        <w:ind w:left="82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kly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F343C2">
        <w:rPr>
          <w:rFonts w:asciiTheme="majorHAnsi" w:eastAsia="Calibri" w:hAnsiTheme="majorHAnsi" w:cs="Calibri"/>
          <w:sz w:val="22"/>
          <w:szCs w:val="22"/>
        </w:rPr>
        <w:t>al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ss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z w:val="22"/>
          <w:szCs w:val="22"/>
        </w:rPr>
        <w:t>lo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.</w:t>
      </w:r>
    </w:p>
    <w:p w14:paraId="56C0758F" w14:textId="77777777" w:rsidR="00F35141" w:rsidRPr="00F343C2" w:rsidRDefault="009B08DB">
      <w:pPr>
        <w:spacing w:line="240" w:lineRule="exact"/>
        <w:ind w:left="82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Prep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ts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z w:val="22"/>
          <w:szCs w:val="22"/>
        </w:rPr>
        <w:t>or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ly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citals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ye</w:t>
      </w:r>
      <w:r w:rsidRPr="00F343C2">
        <w:rPr>
          <w:rFonts w:asciiTheme="majorHAnsi" w:eastAsia="Calibri" w:hAnsiTheme="majorHAnsi" w:cs="Calibri"/>
          <w:sz w:val="22"/>
          <w:szCs w:val="22"/>
        </w:rPr>
        <w:t>ar.</w:t>
      </w:r>
    </w:p>
    <w:p w14:paraId="306AE0FE" w14:textId="77777777" w:rsidR="00F35141" w:rsidRPr="00F343C2" w:rsidRDefault="009B08DB">
      <w:pPr>
        <w:spacing w:before="2"/>
        <w:ind w:left="82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Coac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am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ic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.</w:t>
      </w:r>
    </w:p>
    <w:p w14:paraId="0F463549" w14:textId="77777777" w:rsidR="00F35141" w:rsidRPr="00F343C2" w:rsidRDefault="009B08DB">
      <w:pPr>
        <w:spacing w:before="2"/>
        <w:ind w:left="82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cc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lly</w:t>
      </w:r>
      <w:r w:rsidRPr="00F343C2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ar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for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z w:val="22"/>
          <w:szCs w:val="22"/>
        </w:rPr>
        <w:t>io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al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orc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F343C2">
        <w:rPr>
          <w:rFonts w:asciiTheme="majorHAnsi" w:eastAsia="Calibri" w:hAnsiTheme="majorHAnsi" w:cs="Calibri"/>
          <w:sz w:val="22"/>
          <w:szCs w:val="22"/>
        </w:rPr>
        <w:t>tra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mme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gr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aud</w:t>
      </w:r>
      <w:r w:rsidRPr="00F343C2">
        <w:rPr>
          <w:rFonts w:asciiTheme="majorHAnsi" w:eastAsia="Calibri" w:hAnsiTheme="majorHAnsi" w:cs="Calibri"/>
          <w:sz w:val="22"/>
          <w:szCs w:val="22"/>
        </w:rPr>
        <w:t>it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.</w:t>
      </w:r>
    </w:p>
    <w:p w14:paraId="1376F02A" w14:textId="77777777" w:rsidR="00F35141" w:rsidRPr="00F343C2" w:rsidRDefault="009B08DB">
      <w:pPr>
        <w:spacing w:line="240" w:lineRule="exact"/>
        <w:ind w:left="82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Coac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als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F343C2">
        <w:rPr>
          <w:rFonts w:asciiTheme="majorHAnsi" w:eastAsia="Calibri" w:hAnsiTheme="majorHAnsi" w:cs="Calibri"/>
          <w:sz w:val="22"/>
          <w:szCs w:val="22"/>
        </w:rPr>
        <w:t>ith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z w:val="22"/>
          <w:szCs w:val="22"/>
        </w:rPr>
        <w:t>ra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z w:val="22"/>
          <w:szCs w:val="22"/>
        </w:rPr>
        <w:t>’s</w:t>
      </w:r>
      <w:r w:rsidRPr="00F343C2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cc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t.</w:t>
      </w:r>
    </w:p>
    <w:p w14:paraId="54E8290A" w14:textId="77777777" w:rsidR="00F35141" w:rsidRPr="00F343C2" w:rsidRDefault="00F35141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697B3DCC" w14:textId="77777777" w:rsidR="00F35141" w:rsidRPr="00F343C2" w:rsidRDefault="009B08DB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Stu d 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o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&amp;  Pr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p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t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o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y  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3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ch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 g  Exp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3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 ce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</w:p>
    <w:p w14:paraId="37FE9ACB" w14:textId="77777777" w:rsidR="00F35141" w:rsidRPr="00F343C2" w:rsidRDefault="009B08DB">
      <w:pPr>
        <w:spacing w:before="96"/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iv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ate</w:t>
      </w:r>
      <w:r w:rsidRPr="00F343C2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ruc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r</w:t>
      </w:r>
    </w:p>
    <w:p w14:paraId="3D8535DD" w14:textId="77777777" w:rsidR="00F35141" w:rsidRPr="00F343C2" w:rsidRDefault="009B08DB">
      <w:pPr>
        <w:ind w:left="82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f-E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lo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tin,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Ur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a,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L,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20X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</w:p>
    <w:p w14:paraId="3A702A24" w14:textId="77777777" w:rsidR="00F35141" w:rsidRPr="00F343C2" w:rsidRDefault="009B08DB">
      <w:pPr>
        <w:spacing w:before="2"/>
        <w:ind w:left="82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kly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F343C2">
        <w:rPr>
          <w:rFonts w:asciiTheme="majorHAnsi" w:eastAsia="Calibri" w:hAnsiTheme="majorHAnsi" w:cs="Calibri"/>
          <w:sz w:val="22"/>
          <w:szCs w:val="22"/>
        </w:rPr>
        <w:t>al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ss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z w:val="22"/>
          <w:szCs w:val="22"/>
        </w:rPr>
        <w:t>lo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.</w:t>
      </w:r>
    </w:p>
    <w:p w14:paraId="7C0D6C29" w14:textId="77777777" w:rsidR="00F35141" w:rsidRPr="00F343C2" w:rsidRDefault="009B08DB">
      <w:pPr>
        <w:spacing w:line="240" w:lineRule="exact"/>
        <w:ind w:left="82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lo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aliz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ire</w:t>
      </w:r>
      <w:r w:rsidRPr="00F343C2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F343C2">
        <w:rPr>
          <w:rFonts w:asciiTheme="majorHAnsi" w:eastAsia="Calibri" w:hAnsiTheme="majorHAnsi" w:cs="Calibri"/>
          <w:sz w:val="22"/>
          <w:szCs w:val="22"/>
        </w:rPr>
        <w:t>al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uden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’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al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.</w:t>
      </w:r>
    </w:p>
    <w:p w14:paraId="29FB4CDE" w14:textId="77777777" w:rsidR="00F35141" w:rsidRPr="00F343C2" w:rsidRDefault="009B08DB">
      <w:pPr>
        <w:spacing w:before="2"/>
        <w:ind w:left="82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Orga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ized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nnu</w:t>
      </w:r>
      <w:r w:rsidRPr="00F343C2">
        <w:rPr>
          <w:rFonts w:asciiTheme="majorHAnsi" w:eastAsia="Calibri" w:hAnsiTheme="majorHAnsi" w:cs="Calibri"/>
          <w:sz w:val="22"/>
          <w:szCs w:val="22"/>
        </w:rPr>
        <w:t>al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F343C2">
        <w:rPr>
          <w:rFonts w:asciiTheme="majorHAnsi" w:eastAsia="Calibri" w:hAnsiTheme="majorHAnsi" w:cs="Calibri"/>
          <w:sz w:val="22"/>
          <w:szCs w:val="22"/>
        </w:rPr>
        <w:t>io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cital.</w:t>
      </w:r>
    </w:p>
    <w:p w14:paraId="28C0B0C0" w14:textId="77777777" w:rsidR="00F35141" w:rsidRPr="00F343C2" w:rsidRDefault="00F35141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03496FE6" w14:textId="77777777" w:rsidR="00F35141" w:rsidRPr="00F343C2" w:rsidRDefault="009B08DB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ruc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r</w:t>
      </w:r>
    </w:p>
    <w:p w14:paraId="33567C3C" w14:textId="77777777" w:rsidR="00F35141" w:rsidRPr="00F343C2" w:rsidRDefault="009B08DB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z w:val="22"/>
          <w:szCs w:val="22"/>
        </w:rPr>
        <w:t>Illin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is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um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th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ic,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ity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20XX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20XX</w:t>
      </w:r>
    </w:p>
    <w:p w14:paraId="17E8CDB0" w14:textId="77777777" w:rsidR="00F35141" w:rsidRPr="00F343C2" w:rsidRDefault="009B08DB">
      <w:pPr>
        <w:spacing w:before="2"/>
        <w:ind w:left="82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F343C2">
        <w:rPr>
          <w:rFonts w:asciiTheme="majorHAnsi" w:eastAsia="Calibri" w:hAnsiTheme="majorHAnsi" w:cs="Calibri"/>
          <w:sz w:val="22"/>
          <w:szCs w:val="22"/>
        </w:rPr>
        <w:t>it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llo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s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ts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ss</w:t>
      </w:r>
      <w:r w:rsidRPr="00F343C2">
        <w:rPr>
          <w:rFonts w:asciiTheme="majorHAnsi" w:eastAsia="Calibri" w:hAnsiTheme="majorHAnsi" w:cs="Calibri"/>
          <w:sz w:val="22"/>
          <w:szCs w:val="22"/>
        </w:rPr>
        <w:t>igned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ati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.</w:t>
      </w:r>
    </w:p>
    <w:p w14:paraId="592792C8" w14:textId="77777777" w:rsidR="00F35141" w:rsidRPr="00F343C2" w:rsidRDefault="009B08DB">
      <w:pPr>
        <w:spacing w:line="240" w:lineRule="exact"/>
        <w:ind w:left="82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Coac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z w:val="22"/>
          <w:szCs w:val="22"/>
        </w:rPr>
        <w:t>aily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rc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F343C2">
        <w:rPr>
          <w:rFonts w:asciiTheme="majorHAnsi" w:eastAsia="Calibri" w:hAnsiTheme="majorHAnsi" w:cs="Calibri"/>
          <w:sz w:val="22"/>
          <w:szCs w:val="22"/>
        </w:rPr>
        <w:t>tra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al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.</w:t>
      </w:r>
    </w:p>
    <w:p w14:paraId="5E36E52F" w14:textId="77777777" w:rsidR="00F35141" w:rsidRPr="00F343C2" w:rsidRDefault="009B08DB">
      <w:pPr>
        <w:spacing w:before="2"/>
        <w:ind w:left="82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lo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on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la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z w:val="22"/>
          <w:szCs w:val="22"/>
        </w:rPr>
        <w:t>aily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z w:val="22"/>
          <w:szCs w:val="22"/>
        </w:rPr>
        <w:t>lo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z w:val="22"/>
          <w:szCs w:val="22"/>
        </w:rPr>
        <w:t>ast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cl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ss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F343C2">
        <w:rPr>
          <w:rFonts w:asciiTheme="majorHAnsi" w:eastAsia="Calibri" w:hAnsiTheme="majorHAnsi" w:cs="Calibri"/>
          <w:sz w:val="22"/>
          <w:szCs w:val="22"/>
        </w:rPr>
        <w:t>.</w:t>
      </w:r>
    </w:p>
    <w:p w14:paraId="7B0336CE" w14:textId="77777777" w:rsidR="00F35141" w:rsidRPr="00F343C2" w:rsidRDefault="009B08DB">
      <w:pPr>
        <w:spacing w:before="2"/>
        <w:ind w:left="826"/>
        <w:rPr>
          <w:rFonts w:asciiTheme="majorHAnsi" w:eastAsia="Calibri" w:hAnsiTheme="majorHAnsi" w:cs="Calibri"/>
          <w:sz w:val="22"/>
          <w:szCs w:val="22"/>
        </w:rPr>
        <w:sectPr w:rsidR="00F35141" w:rsidRPr="00F343C2">
          <w:type w:val="continuous"/>
          <w:pgSz w:w="12240" w:h="15840"/>
          <w:pgMar w:top="740" w:right="680" w:bottom="0" w:left="660" w:header="720" w:footer="720" w:gutter="0"/>
          <w:cols w:space="720"/>
        </w:sect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in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rc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F343C2">
        <w:rPr>
          <w:rFonts w:asciiTheme="majorHAnsi" w:eastAsia="Calibri" w:hAnsiTheme="majorHAnsi" w:cs="Calibri"/>
          <w:sz w:val="22"/>
          <w:szCs w:val="22"/>
        </w:rPr>
        <w:t>tra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.</w:t>
      </w:r>
    </w:p>
    <w:p w14:paraId="455A6AE8" w14:textId="77777777" w:rsidR="00F35141" w:rsidRPr="00F343C2" w:rsidRDefault="009B08DB">
      <w:pPr>
        <w:spacing w:before="47"/>
        <w:ind w:left="487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lastRenderedPageBreak/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S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tu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di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o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&amp;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P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p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t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o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y  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3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ch 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ng  Exp </w:t>
      </w:r>
      <w:r w:rsidRPr="00F343C2">
        <w:rPr>
          <w:rFonts w:asciiTheme="majorHAnsi" w:eastAsia="Calibri" w:hAnsiTheme="majorHAnsi" w:cs="Calibri"/>
          <w:b/>
          <w:spacing w:val="-3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nc e  C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o</w:t>
      </w:r>
      <w:r w:rsidRPr="00F343C2">
        <w:rPr>
          <w:rFonts w:asciiTheme="majorHAnsi" w:eastAsia="Calibri" w:hAnsiTheme="majorHAnsi" w:cs="Calibri"/>
          <w:b/>
          <w:w w:val="99"/>
          <w:sz w:val="22"/>
          <w:szCs w:val="22"/>
          <w:u w:val="single" w:color="000000"/>
        </w:rPr>
        <w:t>nt</w:t>
      </w:r>
      <w:r w:rsidRPr="00F343C2">
        <w:rPr>
          <w:rFonts w:asciiTheme="majorHAnsi" w:eastAsia="Calibri" w:hAnsiTheme="majorHAnsi" w:cs="Calibri"/>
          <w:b/>
          <w:spacing w:val="-1"/>
          <w:w w:val="99"/>
          <w:sz w:val="22"/>
          <w:szCs w:val="22"/>
          <w:u w:val="single" w:color="000000"/>
        </w:rPr>
        <w:t>i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nu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d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</w:p>
    <w:p w14:paraId="38C419AD" w14:textId="77777777" w:rsidR="00F35141" w:rsidRPr="00F343C2" w:rsidRDefault="009B08DB">
      <w:pPr>
        <w:spacing w:line="240" w:lineRule="exact"/>
        <w:ind w:left="48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Mu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ruc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r</w:t>
      </w:r>
    </w:p>
    <w:p w14:paraId="5619E20E" w14:textId="77777777" w:rsidR="00F35141" w:rsidRPr="00F343C2" w:rsidRDefault="009B08DB">
      <w:pPr>
        <w:ind w:left="48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ity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us</w:t>
      </w:r>
      <w:r w:rsidRPr="00F343C2">
        <w:rPr>
          <w:rFonts w:asciiTheme="majorHAnsi" w:eastAsia="Calibri" w:hAnsiTheme="majorHAnsi" w:cs="Calibri"/>
          <w:sz w:val="22"/>
          <w:szCs w:val="22"/>
        </w:rPr>
        <w:t>tin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Stri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Proje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z w:val="22"/>
          <w:szCs w:val="22"/>
        </w:rPr>
        <w:t>t,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us</w:t>
      </w:r>
      <w:r w:rsidRPr="00F343C2">
        <w:rPr>
          <w:rFonts w:asciiTheme="majorHAnsi" w:eastAsia="Calibri" w:hAnsiTheme="majorHAnsi" w:cs="Calibri"/>
          <w:sz w:val="22"/>
          <w:szCs w:val="22"/>
        </w:rPr>
        <w:t>tin,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20X</w:t>
      </w:r>
      <w:r w:rsidRPr="00F343C2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F343C2">
        <w:rPr>
          <w:rFonts w:asciiTheme="majorHAnsi" w:eastAsia="Calibri" w:hAnsiTheme="majorHAnsi" w:cs="Calibri"/>
          <w:sz w:val="22"/>
          <w:szCs w:val="22"/>
        </w:rPr>
        <w:t>20XX</w:t>
      </w:r>
    </w:p>
    <w:p w14:paraId="3A02159E" w14:textId="77777777" w:rsidR="00F35141" w:rsidRPr="00F343C2" w:rsidRDefault="009B08DB">
      <w:pPr>
        <w:spacing w:before="2"/>
        <w:ind w:left="84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At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1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w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kly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ac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tr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ting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.</w:t>
      </w:r>
    </w:p>
    <w:p w14:paraId="7D0422C4" w14:textId="77777777" w:rsidR="00F35141" w:rsidRPr="00F343C2" w:rsidRDefault="009B08DB">
      <w:pPr>
        <w:spacing w:line="240" w:lineRule="exact"/>
        <w:ind w:left="84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kly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F343C2">
        <w:rPr>
          <w:rFonts w:asciiTheme="majorHAnsi" w:eastAsia="Calibri" w:hAnsiTheme="majorHAnsi" w:cs="Calibri"/>
          <w:sz w:val="22"/>
          <w:szCs w:val="22"/>
        </w:rPr>
        <w:t>al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ss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4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F343C2">
        <w:rPr>
          <w:rFonts w:asciiTheme="majorHAnsi" w:eastAsia="Calibri" w:hAnsiTheme="majorHAnsi" w:cs="Calibri"/>
          <w:sz w:val="22"/>
          <w:szCs w:val="22"/>
        </w:rPr>
        <w:t>6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llo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.</w:t>
      </w:r>
    </w:p>
    <w:p w14:paraId="22B6A746" w14:textId="77777777" w:rsidR="00F35141" w:rsidRPr="00F343C2" w:rsidRDefault="009B08DB">
      <w:pPr>
        <w:spacing w:before="2"/>
        <w:ind w:left="84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Prep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ts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z w:val="22"/>
          <w:szCs w:val="22"/>
        </w:rPr>
        <w:t>or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nnu</w:t>
      </w:r>
      <w:r w:rsidRPr="00F343C2">
        <w:rPr>
          <w:rFonts w:asciiTheme="majorHAnsi" w:eastAsia="Calibri" w:hAnsiTheme="majorHAnsi" w:cs="Calibri"/>
          <w:sz w:val="22"/>
          <w:szCs w:val="22"/>
        </w:rPr>
        <w:t>al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j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ri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F343C2">
        <w:rPr>
          <w:rFonts w:asciiTheme="majorHAnsi" w:eastAsia="Calibri" w:hAnsiTheme="majorHAnsi" w:cs="Calibri"/>
          <w:sz w:val="22"/>
          <w:szCs w:val="22"/>
        </w:rPr>
        <w:t>.</w:t>
      </w:r>
    </w:p>
    <w:p w14:paraId="543BFBD3" w14:textId="77777777" w:rsidR="00F35141" w:rsidRPr="00F343C2" w:rsidRDefault="009B08DB">
      <w:pPr>
        <w:spacing w:line="240" w:lineRule="exact"/>
        <w:ind w:left="84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Prep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ts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z w:val="22"/>
          <w:szCs w:val="22"/>
        </w:rPr>
        <w:t>or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nn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al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F343C2">
        <w:rPr>
          <w:rFonts w:asciiTheme="majorHAnsi" w:eastAsia="Calibri" w:hAnsiTheme="majorHAnsi" w:cs="Calibri"/>
          <w:sz w:val="22"/>
          <w:szCs w:val="22"/>
        </w:rPr>
        <w:t>it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on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ju</w:t>
      </w:r>
      <w:r w:rsidRPr="00F343C2">
        <w:rPr>
          <w:rFonts w:asciiTheme="majorHAnsi" w:eastAsia="Calibri" w:hAnsiTheme="majorHAnsi" w:cs="Calibri"/>
          <w:sz w:val="22"/>
          <w:szCs w:val="22"/>
        </w:rPr>
        <w:t>ri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ge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z w:val="22"/>
          <w:szCs w:val="22"/>
        </w:rPr>
        <w:t>le</w:t>
      </w:r>
      <w:r w:rsidRPr="00F343C2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.</w:t>
      </w:r>
    </w:p>
    <w:p w14:paraId="1C38ADDD" w14:textId="77777777" w:rsidR="00F35141" w:rsidRPr="00F343C2" w:rsidRDefault="009B08DB">
      <w:pPr>
        <w:spacing w:before="2"/>
        <w:ind w:left="84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Orga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ized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nnu</w:t>
      </w:r>
      <w:r w:rsidRPr="00F343C2">
        <w:rPr>
          <w:rFonts w:asciiTheme="majorHAnsi" w:eastAsia="Calibri" w:hAnsiTheme="majorHAnsi" w:cs="Calibri"/>
          <w:sz w:val="22"/>
          <w:szCs w:val="22"/>
        </w:rPr>
        <w:t>al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F343C2">
        <w:rPr>
          <w:rFonts w:asciiTheme="majorHAnsi" w:eastAsia="Calibri" w:hAnsiTheme="majorHAnsi" w:cs="Calibri"/>
          <w:sz w:val="22"/>
          <w:szCs w:val="22"/>
        </w:rPr>
        <w:t>io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cital.</w:t>
      </w:r>
    </w:p>
    <w:p w14:paraId="4572B374" w14:textId="77777777" w:rsidR="00F35141" w:rsidRPr="00F343C2" w:rsidRDefault="009B08DB">
      <w:pPr>
        <w:spacing w:before="2"/>
        <w:ind w:left="84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lo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on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la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wee</w:t>
      </w:r>
      <w:r w:rsidRPr="00F343C2">
        <w:rPr>
          <w:rFonts w:asciiTheme="majorHAnsi" w:eastAsia="Calibri" w:hAnsiTheme="majorHAnsi" w:cs="Calibri"/>
          <w:sz w:val="22"/>
          <w:szCs w:val="22"/>
        </w:rPr>
        <w:t>kly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gr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F343C2">
        <w:rPr>
          <w:rFonts w:asciiTheme="majorHAnsi" w:eastAsia="Calibri" w:hAnsiTheme="majorHAnsi" w:cs="Calibri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z w:val="22"/>
          <w:szCs w:val="22"/>
        </w:rPr>
        <w:t>lo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cl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rc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F343C2">
        <w:rPr>
          <w:rFonts w:asciiTheme="majorHAnsi" w:eastAsia="Calibri" w:hAnsiTheme="majorHAnsi" w:cs="Calibri"/>
          <w:sz w:val="22"/>
          <w:szCs w:val="22"/>
        </w:rPr>
        <w:t>tra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ct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.</w:t>
      </w:r>
    </w:p>
    <w:p w14:paraId="5C5B3D82" w14:textId="77777777" w:rsidR="00F35141" w:rsidRPr="00F343C2" w:rsidRDefault="009B08DB">
      <w:pPr>
        <w:tabs>
          <w:tab w:val="left" w:pos="1200"/>
        </w:tabs>
        <w:spacing w:before="4" w:line="240" w:lineRule="exact"/>
        <w:ind w:left="1208" w:right="1181" w:hanging="360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F343C2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lo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on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la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z w:val="22"/>
          <w:szCs w:val="22"/>
        </w:rPr>
        <w:t>as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rric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wee</w:t>
      </w:r>
      <w:r w:rsidRPr="00F343C2">
        <w:rPr>
          <w:rFonts w:asciiTheme="majorHAnsi" w:eastAsia="Calibri" w:hAnsiTheme="majorHAnsi" w:cs="Calibri"/>
          <w:sz w:val="22"/>
          <w:szCs w:val="22"/>
        </w:rPr>
        <w:t>kly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ory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Le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z w:val="22"/>
          <w:szCs w:val="22"/>
        </w:rPr>
        <w:t>la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aration</w:t>
      </w:r>
      <w:r w:rsidRPr="00F343C2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for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fic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cy</w:t>
      </w:r>
      <w:r w:rsidRPr="00F343C2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exam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.</w:t>
      </w:r>
    </w:p>
    <w:p w14:paraId="3353924C" w14:textId="77777777" w:rsidR="00F35141" w:rsidRPr="00F343C2" w:rsidRDefault="00F35141">
      <w:pPr>
        <w:spacing w:before="4" w:line="240" w:lineRule="exact"/>
        <w:rPr>
          <w:rFonts w:asciiTheme="majorHAnsi" w:hAnsiTheme="majorHAnsi"/>
          <w:sz w:val="22"/>
          <w:szCs w:val="22"/>
        </w:rPr>
      </w:pPr>
    </w:p>
    <w:p w14:paraId="282040EE" w14:textId="77777777" w:rsidR="00F35141" w:rsidRPr="00F343C2" w:rsidRDefault="009B08DB">
      <w:pPr>
        <w:ind w:left="48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as</w:t>
      </w:r>
      <w:r w:rsidRPr="00F343C2">
        <w:rPr>
          <w:rFonts w:asciiTheme="majorHAnsi" w:eastAsia="Calibri" w:hAnsiTheme="majorHAnsi" w:cs="Calibri"/>
          <w:b/>
          <w:spacing w:val="2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Mu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or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ruc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r</w:t>
      </w:r>
    </w:p>
    <w:p w14:paraId="7867C3B3" w14:textId="77777777" w:rsidR="00F35141" w:rsidRPr="00F343C2" w:rsidRDefault="009B08DB">
      <w:pPr>
        <w:ind w:left="48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z w:val="22"/>
          <w:szCs w:val="22"/>
        </w:rPr>
        <w:t>Ap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Farm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Ar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ic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en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r,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F343C2">
        <w:rPr>
          <w:rFonts w:asciiTheme="majorHAnsi" w:eastAsia="Calibri" w:hAnsiTheme="majorHAnsi" w:cs="Calibri"/>
          <w:sz w:val="22"/>
          <w:szCs w:val="22"/>
        </w:rPr>
        <w:t>r, N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J</w:t>
      </w:r>
      <w:r w:rsidRPr="00F343C2">
        <w:rPr>
          <w:rFonts w:asciiTheme="majorHAnsi" w:eastAsia="Calibri" w:hAnsiTheme="majorHAnsi" w:cs="Calibri"/>
          <w:sz w:val="22"/>
          <w:szCs w:val="22"/>
        </w:rPr>
        <w:t>, Su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F343C2">
        <w:rPr>
          <w:rFonts w:asciiTheme="majorHAnsi" w:eastAsia="Calibri" w:hAnsiTheme="majorHAnsi" w:cs="Calibri"/>
          <w:sz w:val="22"/>
          <w:szCs w:val="22"/>
        </w:rPr>
        <w:t>20XX</w:t>
      </w:r>
    </w:p>
    <w:p w14:paraId="3FCB90AE" w14:textId="77777777" w:rsidR="00F35141" w:rsidRPr="00F343C2" w:rsidRDefault="009B08DB">
      <w:pPr>
        <w:spacing w:before="2"/>
        <w:ind w:left="84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F343C2">
        <w:rPr>
          <w:rFonts w:asciiTheme="majorHAnsi" w:eastAsia="Calibri" w:hAnsiTheme="majorHAnsi" w:cs="Calibri"/>
          <w:sz w:val="22"/>
          <w:szCs w:val="22"/>
        </w:rPr>
        <w:t>al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llo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z w:val="22"/>
          <w:szCs w:val="22"/>
        </w:rPr>
        <w:t>ass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ry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z w:val="22"/>
          <w:szCs w:val="22"/>
        </w:rPr>
        <w:t>.</w:t>
      </w:r>
    </w:p>
    <w:p w14:paraId="7F7A375A" w14:textId="77777777" w:rsidR="00F35141" w:rsidRPr="00F343C2" w:rsidRDefault="009B08DB">
      <w:pPr>
        <w:spacing w:line="240" w:lineRule="exact"/>
        <w:ind w:left="84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ab</w:t>
      </w:r>
      <w:r w:rsidRPr="00F343C2">
        <w:rPr>
          <w:rFonts w:asciiTheme="majorHAnsi" w:eastAsia="Calibri" w:hAnsiTheme="majorHAnsi" w:cs="Calibri"/>
          <w:sz w:val="22"/>
          <w:szCs w:val="22"/>
        </w:rPr>
        <w:t>li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lo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z w:val="22"/>
          <w:szCs w:val="22"/>
        </w:rPr>
        <w:t>aily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ic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ory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cla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ss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clu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ar</w:t>
      </w:r>
      <w:r w:rsidRPr="00F343C2">
        <w:rPr>
          <w:rFonts w:asciiTheme="majorHAnsi" w:eastAsia="Calibri" w:hAnsiTheme="majorHAnsi" w:cs="Calibri"/>
          <w:spacing w:val="8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-w</w:t>
      </w:r>
      <w:r w:rsidRPr="00F343C2">
        <w:rPr>
          <w:rFonts w:asciiTheme="majorHAnsi" w:eastAsia="Calibri" w:hAnsiTheme="majorHAnsi" w:cs="Calibri"/>
          <w:sz w:val="22"/>
          <w:szCs w:val="22"/>
        </w:rPr>
        <w:t>rit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g.</w:t>
      </w:r>
    </w:p>
    <w:p w14:paraId="0EAA773A" w14:textId="77777777" w:rsidR="00F35141" w:rsidRPr="00F343C2" w:rsidRDefault="00F35141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3CACA58A" w14:textId="77777777" w:rsidR="00F35141" w:rsidRPr="00F343C2" w:rsidRDefault="009B08DB">
      <w:pPr>
        <w:ind w:left="487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d 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d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w w:val="98"/>
          <w:sz w:val="22"/>
          <w:szCs w:val="22"/>
          <w:u w:val="single" w:color="000000"/>
        </w:rPr>
        <w:t>ti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o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n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l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h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 g  C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o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m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p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ten ci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</w:t>
      </w:r>
      <w:r w:rsidRPr="00F343C2">
        <w:rPr>
          <w:rFonts w:asciiTheme="majorHAnsi" w:eastAsia="Calibri" w:hAnsiTheme="majorHAnsi" w:cs="Calibri"/>
          <w:b/>
          <w:spacing w:val="3"/>
          <w:sz w:val="22"/>
          <w:szCs w:val="22"/>
          <w:u w:val="single" w:color="000000"/>
        </w:rPr>
        <w:t xml:space="preserve"> </w:t>
      </w:r>
    </w:p>
    <w:p w14:paraId="4657852F" w14:textId="77777777" w:rsidR="00F35141" w:rsidRPr="00F343C2" w:rsidRDefault="009B08DB">
      <w:pPr>
        <w:spacing w:line="240" w:lineRule="exact"/>
        <w:ind w:left="48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Mu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or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y</w:t>
      </w:r>
    </w:p>
    <w:p w14:paraId="269D450D" w14:textId="77777777" w:rsidR="00F35141" w:rsidRPr="00F343C2" w:rsidRDefault="009B08DB">
      <w:pPr>
        <w:tabs>
          <w:tab w:val="left" w:pos="840"/>
        </w:tabs>
        <w:spacing w:before="4" w:line="240" w:lineRule="exact"/>
        <w:ind w:left="848" w:right="1146" w:hanging="360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F343C2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te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und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rgra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in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Sc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kerian</w:t>
      </w:r>
      <w:r w:rsidRPr="00F343C2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al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is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we</w:t>
      </w:r>
      <w:r w:rsidRPr="00F343C2">
        <w:rPr>
          <w:rFonts w:asciiTheme="majorHAnsi" w:eastAsia="Calibri" w:hAnsiTheme="majorHAnsi" w:cs="Calibri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rc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he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tr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ti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we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th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cen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tu</w:t>
      </w:r>
      <w:r w:rsidRPr="00F343C2">
        <w:rPr>
          <w:rFonts w:asciiTheme="majorHAnsi" w:eastAsia="Calibri" w:hAnsiTheme="majorHAnsi" w:cs="Calibri"/>
          <w:sz w:val="22"/>
          <w:szCs w:val="22"/>
        </w:rPr>
        <w:t>ry 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al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al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ic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or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ear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tr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g,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g.</w:t>
      </w:r>
    </w:p>
    <w:p w14:paraId="7A6EC98D" w14:textId="77777777" w:rsidR="00F35141" w:rsidRPr="00F343C2" w:rsidRDefault="009B08DB">
      <w:pPr>
        <w:spacing w:before="3"/>
        <w:ind w:left="48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z w:val="22"/>
          <w:szCs w:val="22"/>
        </w:rPr>
        <w:t>ra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le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ter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ic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n general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after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W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rld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F343C2">
        <w:rPr>
          <w:rFonts w:asciiTheme="majorHAnsi" w:eastAsia="Calibri" w:hAnsiTheme="majorHAnsi" w:cs="Calibri"/>
          <w:sz w:val="22"/>
          <w:szCs w:val="22"/>
        </w:rPr>
        <w:t>ar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I.</w:t>
      </w:r>
    </w:p>
    <w:p w14:paraId="07373185" w14:textId="77777777" w:rsidR="00F35141" w:rsidRPr="00F343C2" w:rsidRDefault="009B08DB">
      <w:pPr>
        <w:spacing w:line="240" w:lineRule="exact"/>
        <w:ind w:left="48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tr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cted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odu</w:t>
      </w:r>
      <w:r w:rsidRPr="00F343C2">
        <w:rPr>
          <w:rFonts w:asciiTheme="majorHAnsi" w:eastAsia="Calibri" w:hAnsiTheme="majorHAnsi" w:cs="Calibri"/>
          <w:sz w:val="22"/>
          <w:szCs w:val="22"/>
        </w:rPr>
        <w:t>ct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ry</w:t>
      </w:r>
      <w:r w:rsidRPr="00F343C2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ic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ory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F343C2">
        <w:rPr>
          <w:rFonts w:asciiTheme="majorHAnsi" w:eastAsia="Calibri" w:hAnsiTheme="majorHAnsi" w:cs="Calibri"/>
          <w:sz w:val="22"/>
          <w:szCs w:val="22"/>
        </w:rPr>
        <w:t>gh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ar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-w</w:t>
      </w:r>
      <w:r w:rsidRPr="00F343C2">
        <w:rPr>
          <w:rFonts w:asciiTheme="majorHAnsi" w:eastAsia="Calibri" w:hAnsiTheme="majorHAnsi" w:cs="Calibri"/>
          <w:sz w:val="22"/>
          <w:szCs w:val="22"/>
        </w:rPr>
        <w:t>rit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odu</w:t>
      </w:r>
      <w:r w:rsidRPr="00F343C2">
        <w:rPr>
          <w:rFonts w:asciiTheme="majorHAnsi" w:eastAsia="Calibri" w:hAnsiTheme="majorHAnsi" w:cs="Calibri"/>
          <w:sz w:val="22"/>
          <w:szCs w:val="22"/>
        </w:rPr>
        <w:t>ct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ry</w:t>
      </w:r>
      <w:r w:rsidRPr="00F343C2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ear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tr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g.</w:t>
      </w:r>
    </w:p>
    <w:p w14:paraId="6B736234" w14:textId="77777777" w:rsidR="00F35141" w:rsidRPr="00F343C2" w:rsidRDefault="00F35141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448B4925" w14:textId="77777777" w:rsidR="00F35141" w:rsidRPr="00F343C2" w:rsidRDefault="009B08DB">
      <w:pPr>
        <w:ind w:left="48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oub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ass</w:t>
      </w:r>
    </w:p>
    <w:p w14:paraId="2E81EBC8" w14:textId="77777777" w:rsidR="00F35141" w:rsidRPr="00F343C2" w:rsidRDefault="009B08DB">
      <w:pPr>
        <w:spacing w:line="240" w:lineRule="exact"/>
        <w:ind w:left="48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ub</w:t>
      </w:r>
      <w:r w:rsidRPr="00F343C2">
        <w:rPr>
          <w:rFonts w:asciiTheme="majorHAnsi" w:eastAsia="Calibri" w:hAnsiTheme="majorHAnsi" w:cs="Calibri"/>
          <w:sz w:val="22"/>
          <w:szCs w:val="22"/>
        </w:rPr>
        <w:t>le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z w:val="22"/>
          <w:szCs w:val="22"/>
        </w:rPr>
        <w:t>ass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ity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for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ar,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la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cal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F343C2">
        <w:rPr>
          <w:rFonts w:asciiTheme="majorHAnsi" w:eastAsia="Calibri" w:hAnsiTheme="majorHAnsi" w:cs="Calibri"/>
          <w:sz w:val="22"/>
          <w:szCs w:val="22"/>
        </w:rPr>
        <w:t>acco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wor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.</w:t>
      </w:r>
    </w:p>
    <w:p w14:paraId="493F1B3E" w14:textId="77777777" w:rsidR="00F35141" w:rsidRPr="00F343C2" w:rsidRDefault="009B08DB">
      <w:pPr>
        <w:spacing w:before="2"/>
        <w:ind w:left="48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F343C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ght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tro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F343C2">
        <w:rPr>
          <w:rFonts w:asciiTheme="majorHAnsi" w:eastAsia="Calibri" w:hAnsiTheme="majorHAnsi" w:cs="Calibri"/>
          <w:sz w:val="22"/>
          <w:szCs w:val="22"/>
        </w:rPr>
        <w:t>ctory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t Ap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Farm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Arts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Ce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r.</w:t>
      </w:r>
    </w:p>
    <w:p w14:paraId="1504ED39" w14:textId="77777777" w:rsidR="00F35141" w:rsidRPr="00F343C2" w:rsidRDefault="00F35141">
      <w:pPr>
        <w:spacing w:before="6" w:line="240" w:lineRule="exact"/>
        <w:rPr>
          <w:rFonts w:asciiTheme="majorHAnsi" w:hAnsiTheme="majorHAnsi"/>
          <w:sz w:val="22"/>
          <w:szCs w:val="22"/>
        </w:rPr>
      </w:pPr>
    </w:p>
    <w:p w14:paraId="790D530F" w14:textId="77777777" w:rsidR="00F35141" w:rsidRPr="00F343C2" w:rsidRDefault="009B08DB">
      <w:pPr>
        <w:ind w:left="488" w:right="758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d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Cell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o</w:t>
      </w:r>
      <w:r w:rsidRPr="00F343C2">
        <w:rPr>
          <w:rFonts w:asciiTheme="majorHAnsi" w:eastAsia="Calibri" w:hAnsiTheme="majorHAnsi" w:cs="Calibri"/>
          <w:b/>
          <w:spacing w:val="53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Stu 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d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</w:t>
      </w:r>
      <w:r w:rsidRPr="00F343C2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b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Ko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z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pacing w:val="2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o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fe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ss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ity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20X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-p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ese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</w:p>
    <w:p w14:paraId="0F385EDD" w14:textId="77777777" w:rsidR="00F35141" w:rsidRPr="00F343C2" w:rsidRDefault="00F35141">
      <w:pPr>
        <w:spacing w:before="3" w:line="120" w:lineRule="exact"/>
        <w:rPr>
          <w:rFonts w:asciiTheme="majorHAnsi" w:hAnsiTheme="majorHAnsi"/>
          <w:sz w:val="22"/>
          <w:szCs w:val="22"/>
        </w:rPr>
      </w:pPr>
    </w:p>
    <w:p w14:paraId="009BF3DE" w14:textId="77777777" w:rsidR="00F35141" w:rsidRPr="00F343C2" w:rsidRDefault="009B08DB">
      <w:pPr>
        <w:ind w:left="48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</w:rPr>
        <w:t>We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nd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Wa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rn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ri</w:t>
      </w:r>
      <w:r w:rsidRPr="00F343C2">
        <w:rPr>
          <w:rFonts w:asciiTheme="majorHAnsi" w:eastAsia="Calibri" w:hAnsiTheme="majorHAnsi" w:cs="Calibri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o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fess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</w:p>
    <w:p w14:paraId="79E74C3C" w14:textId="77777777" w:rsidR="00F35141" w:rsidRPr="00F343C2" w:rsidRDefault="009B08DB">
      <w:pPr>
        <w:spacing w:before="1" w:line="240" w:lineRule="exact"/>
        <w:ind w:left="488" w:right="771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ity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ri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0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XX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[s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ix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tri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foll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F343C2">
        <w:rPr>
          <w:rFonts w:asciiTheme="majorHAnsi" w:eastAsia="Calibri" w:hAnsiTheme="majorHAnsi" w:cs="Calibri"/>
          <w:sz w:val="22"/>
          <w:szCs w:val="22"/>
        </w:rPr>
        <w:t>]</w:t>
      </w:r>
    </w:p>
    <w:p w14:paraId="396489AB" w14:textId="77777777" w:rsidR="00F35141" w:rsidRPr="00F343C2" w:rsidRDefault="00F35141">
      <w:pPr>
        <w:spacing w:before="9" w:line="240" w:lineRule="exact"/>
        <w:rPr>
          <w:rFonts w:asciiTheme="majorHAnsi" w:hAnsiTheme="majorHAnsi"/>
          <w:sz w:val="22"/>
          <w:szCs w:val="22"/>
        </w:rPr>
      </w:pPr>
    </w:p>
    <w:p w14:paraId="61022B7A" w14:textId="77777777" w:rsidR="00F35141" w:rsidRPr="00F343C2" w:rsidRDefault="009B08DB">
      <w:pPr>
        <w:ind w:left="487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S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d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Cell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o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Ma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r </w:t>
      </w:r>
      <w:r w:rsidRPr="00F343C2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la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sses</w:t>
      </w:r>
      <w:r w:rsidRPr="00F343C2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 xml:space="preserve"> </w:t>
      </w:r>
    </w:p>
    <w:p w14:paraId="2B4AD6AA" w14:textId="77777777" w:rsidR="00F35141" w:rsidRPr="00F343C2" w:rsidRDefault="009B08DB">
      <w:pPr>
        <w:spacing w:line="240" w:lineRule="exact"/>
        <w:ind w:left="48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</w:rPr>
        <w:t>Paul</w:t>
      </w:r>
      <w:r w:rsidRPr="00F343C2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Kat</w:t>
      </w:r>
      <w:r w:rsidRPr="00F343C2">
        <w:rPr>
          <w:rFonts w:asciiTheme="majorHAnsi" w:eastAsia="Calibri" w:hAnsiTheme="majorHAnsi" w:cs="Calibri"/>
          <w:b/>
          <w:spacing w:val="2"/>
          <w:sz w:val="22"/>
          <w:szCs w:val="22"/>
        </w:rPr>
        <w:t>z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lli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6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Qua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</w:p>
    <w:p w14:paraId="711A0E72" w14:textId="77777777" w:rsidR="00F35141" w:rsidRPr="00F343C2" w:rsidRDefault="009B08DB">
      <w:pPr>
        <w:ind w:left="48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ort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wes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rn</w:t>
      </w:r>
      <w:r w:rsidRPr="00F343C2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z w:val="22"/>
          <w:szCs w:val="22"/>
        </w:rPr>
        <w:t>X</w:t>
      </w:r>
    </w:p>
    <w:p w14:paraId="0FA931B0" w14:textId="77777777" w:rsidR="00F35141" w:rsidRPr="00F343C2" w:rsidRDefault="00F35141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68E3F398" w14:textId="77777777" w:rsidR="00F35141" w:rsidRPr="00F343C2" w:rsidRDefault="009B08DB">
      <w:pPr>
        <w:ind w:left="48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Br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ot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b/>
          <w:spacing w:val="-1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fe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vato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ir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qu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Qu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é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à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 xml:space="preserve"> M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ont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é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</w:p>
    <w:p w14:paraId="0C04F313" w14:textId="77777777" w:rsidR="00F35141" w:rsidRPr="00F343C2" w:rsidRDefault="009B08DB">
      <w:pPr>
        <w:spacing w:before="1"/>
        <w:ind w:left="488" w:right="6104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or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F343C2">
        <w:rPr>
          <w:rFonts w:asciiTheme="majorHAnsi" w:eastAsia="Calibri" w:hAnsiTheme="majorHAnsi" w:cs="Calibri"/>
          <w:sz w:val="22"/>
          <w:szCs w:val="22"/>
        </w:rPr>
        <w:t>to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Aca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z w:val="22"/>
          <w:szCs w:val="22"/>
        </w:rPr>
        <w:t>a,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20XX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[s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ix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tri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foll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F343C2">
        <w:rPr>
          <w:rFonts w:asciiTheme="majorHAnsi" w:eastAsia="Calibri" w:hAnsiTheme="majorHAnsi" w:cs="Calibri"/>
          <w:sz w:val="22"/>
          <w:szCs w:val="22"/>
        </w:rPr>
        <w:t>]</w:t>
      </w:r>
    </w:p>
    <w:p w14:paraId="34EDE61C" w14:textId="77777777" w:rsidR="00F35141" w:rsidRPr="00F343C2" w:rsidRDefault="00F35141">
      <w:pPr>
        <w:spacing w:before="4" w:line="240" w:lineRule="exact"/>
        <w:rPr>
          <w:rFonts w:asciiTheme="majorHAnsi" w:hAnsiTheme="majorHAnsi"/>
          <w:sz w:val="22"/>
          <w:szCs w:val="22"/>
        </w:rPr>
      </w:pPr>
    </w:p>
    <w:p w14:paraId="25A1A195" w14:textId="77777777" w:rsidR="00F35141" w:rsidRPr="00F343C2" w:rsidRDefault="009B08DB">
      <w:pPr>
        <w:ind w:left="487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S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d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Ch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am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b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r </w:t>
      </w:r>
      <w:r w:rsidRPr="00F343C2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M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u si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c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Ma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r </w:t>
      </w:r>
      <w:r w:rsidRPr="00F343C2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Cl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sses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</w:p>
    <w:p w14:paraId="44C089B3" w14:textId="77777777" w:rsidR="00F35141" w:rsidRPr="00F343C2" w:rsidRDefault="009B08DB">
      <w:pPr>
        <w:spacing w:line="240" w:lineRule="exact"/>
        <w:ind w:left="48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ai</w:t>
      </w:r>
      <w:r w:rsidRPr="00F343C2">
        <w:rPr>
          <w:rFonts w:asciiTheme="majorHAnsi" w:eastAsia="Calibri" w:hAnsiTheme="majorHAnsi" w:cs="Calibri"/>
          <w:b/>
          <w:spacing w:val="-9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Qu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t,</w:t>
      </w:r>
      <w:r w:rsidRPr="00F343C2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</w:p>
    <w:p w14:paraId="296F7730" w14:textId="77777777" w:rsidR="00F35141" w:rsidRPr="00F343C2" w:rsidRDefault="009B08DB">
      <w:pPr>
        <w:ind w:left="48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ck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z w:val="22"/>
          <w:szCs w:val="22"/>
        </w:rPr>
        <w:t>ore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Ch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ic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z w:val="22"/>
          <w:szCs w:val="22"/>
        </w:rPr>
        <w:t>al,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L,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z w:val="22"/>
          <w:szCs w:val="22"/>
        </w:rPr>
        <w:t>a,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20XX</w:t>
      </w:r>
    </w:p>
    <w:p w14:paraId="343C3A24" w14:textId="77777777" w:rsidR="00F35141" w:rsidRPr="00F343C2" w:rsidRDefault="009B08DB">
      <w:pPr>
        <w:spacing w:before="96"/>
        <w:ind w:left="48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rn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Qu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t,</w:t>
      </w:r>
      <w:r w:rsidRPr="00F343C2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</w:p>
    <w:p w14:paraId="058F386B" w14:textId="77777777" w:rsidR="00F35141" w:rsidRPr="00F343C2" w:rsidRDefault="009B08DB">
      <w:pPr>
        <w:ind w:left="488" w:right="8275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ity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20XX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[s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ix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tri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foll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F343C2">
        <w:rPr>
          <w:rFonts w:asciiTheme="majorHAnsi" w:eastAsia="Calibri" w:hAnsiTheme="majorHAnsi" w:cs="Calibri"/>
          <w:sz w:val="22"/>
          <w:szCs w:val="22"/>
        </w:rPr>
        <w:t>]</w:t>
      </w:r>
    </w:p>
    <w:p w14:paraId="62742355" w14:textId="77777777" w:rsidR="00F35141" w:rsidRPr="00F343C2" w:rsidRDefault="00F35141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1C7C5224" w14:textId="77777777" w:rsidR="00F35141" w:rsidRPr="00F343C2" w:rsidRDefault="00F3514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867F5E2" w14:textId="77777777" w:rsidR="00F35141" w:rsidRPr="00F343C2" w:rsidRDefault="00F3514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750D1E3" w14:textId="77777777" w:rsidR="00F35141" w:rsidRPr="00F343C2" w:rsidRDefault="009B08DB">
      <w:pPr>
        <w:ind w:right="831"/>
        <w:jc w:val="right"/>
        <w:rPr>
          <w:rFonts w:asciiTheme="majorHAnsi" w:eastAsia="Calibri" w:hAnsiTheme="majorHAnsi" w:cs="Calibri"/>
          <w:sz w:val="22"/>
          <w:szCs w:val="22"/>
        </w:rPr>
        <w:sectPr w:rsidR="00F35141" w:rsidRPr="00F343C2">
          <w:pgSz w:w="12240" w:h="15840"/>
          <w:pgMar w:top="1100" w:right="680" w:bottom="280" w:left="660" w:header="0" w:footer="424" w:gutter="0"/>
          <w:cols w:space="720"/>
        </w:sectPr>
      </w:pPr>
      <w:r w:rsidRPr="00F343C2">
        <w:rPr>
          <w:rFonts w:asciiTheme="majorHAnsi" w:eastAsia="Calibri" w:hAnsiTheme="majorHAnsi" w:cs="Calibri"/>
          <w:sz w:val="22"/>
          <w:szCs w:val="22"/>
        </w:rPr>
        <w:t>Wil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r,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age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w w:val="99"/>
          <w:sz w:val="22"/>
          <w:szCs w:val="22"/>
        </w:rPr>
        <w:t>3</w:t>
      </w:r>
    </w:p>
    <w:p w14:paraId="7290FC28" w14:textId="77777777" w:rsidR="00F35141" w:rsidRPr="00F343C2" w:rsidRDefault="009B08DB">
      <w:pPr>
        <w:spacing w:before="37"/>
        <w:ind w:left="466" w:right="8894"/>
        <w:jc w:val="both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lastRenderedPageBreak/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M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usi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c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F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sti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va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</w:t>
      </w:r>
    </w:p>
    <w:p w14:paraId="3F266CC3" w14:textId="77777777" w:rsidR="00F35141" w:rsidRPr="00F343C2" w:rsidRDefault="009B08DB">
      <w:pPr>
        <w:spacing w:line="240" w:lineRule="exact"/>
        <w:ind w:left="466" w:right="6510"/>
        <w:jc w:val="both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uc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ka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mor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-9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Ch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er</w:t>
      </w:r>
      <w:r w:rsidRPr="00F343C2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</w:p>
    <w:p w14:paraId="402753C6" w14:textId="77777777" w:rsidR="00F35141" w:rsidRPr="00F343C2" w:rsidRDefault="009B08DB">
      <w:pPr>
        <w:ind w:left="466" w:right="7325"/>
        <w:jc w:val="both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z w:val="22"/>
          <w:szCs w:val="22"/>
        </w:rPr>
        <w:t>St.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J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hn</w:t>
      </w:r>
      <w:r w:rsidRPr="00F343C2">
        <w:rPr>
          <w:rFonts w:asciiTheme="majorHAnsi" w:eastAsia="Calibri" w:hAnsiTheme="majorHAnsi" w:cs="Calibri"/>
          <w:sz w:val="22"/>
          <w:szCs w:val="22"/>
        </w:rPr>
        <w:t>’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L,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z w:val="22"/>
          <w:szCs w:val="22"/>
        </w:rPr>
        <w:t>a,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20XX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20XX</w:t>
      </w:r>
    </w:p>
    <w:p w14:paraId="3FC5B217" w14:textId="77777777" w:rsidR="00F35141" w:rsidRPr="00F343C2" w:rsidRDefault="00F35141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1E4DEA0F" w14:textId="77777777" w:rsidR="00F35141" w:rsidRPr="00F343C2" w:rsidRDefault="009B08DB">
      <w:pPr>
        <w:ind w:left="466" w:right="6318"/>
        <w:jc w:val="both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li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Is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Mu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mp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 xml:space="preserve">,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tud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6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pan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</w:p>
    <w:p w14:paraId="2E1902CA" w14:textId="77777777" w:rsidR="00F35141" w:rsidRPr="00F343C2" w:rsidRDefault="009B08DB">
      <w:pPr>
        <w:ind w:left="466" w:right="8294"/>
        <w:jc w:val="both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z w:val="22"/>
          <w:szCs w:val="22"/>
        </w:rPr>
        <w:t>Ma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line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Is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MI,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20XX</w:t>
      </w:r>
    </w:p>
    <w:p w14:paraId="108CC1D9" w14:textId="77777777" w:rsidR="00F35141" w:rsidRPr="00F343C2" w:rsidRDefault="00F35141">
      <w:pPr>
        <w:spacing w:before="15" w:line="280" w:lineRule="exact"/>
        <w:rPr>
          <w:rFonts w:asciiTheme="majorHAnsi" w:hAnsiTheme="majorHAnsi"/>
          <w:sz w:val="22"/>
          <w:szCs w:val="22"/>
        </w:rPr>
      </w:pPr>
    </w:p>
    <w:p w14:paraId="02F559BC" w14:textId="77777777" w:rsidR="00F35141" w:rsidRPr="00F343C2" w:rsidRDefault="009B08DB">
      <w:pPr>
        <w:ind w:left="466" w:right="5591"/>
        <w:jc w:val="both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d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Sol o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n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d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Ch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F343C2">
        <w:rPr>
          <w:rFonts w:asciiTheme="majorHAnsi" w:eastAsia="Calibri" w:hAnsiTheme="majorHAnsi" w:cs="Calibri"/>
          <w:b/>
          <w:spacing w:val="-3"/>
          <w:sz w:val="22"/>
          <w:szCs w:val="22"/>
          <w:u w:val="single" w:color="000000"/>
        </w:rPr>
        <w:t>m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b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r </w:t>
      </w:r>
      <w:r w:rsidRPr="00F343C2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M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u si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</w:t>
      </w:r>
      <w:r w:rsidRPr="00F343C2">
        <w:rPr>
          <w:rFonts w:asciiTheme="majorHAnsi" w:eastAsia="Calibri" w:hAnsiTheme="majorHAnsi" w:cs="Calibri"/>
          <w:b/>
          <w:spacing w:val="53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P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f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o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ma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 ces</w:t>
      </w:r>
      <w:r w:rsidRPr="00F343C2">
        <w:rPr>
          <w:rFonts w:asciiTheme="majorHAnsi" w:eastAsia="Calibri" w:hAnsiTheme="majorHAnsi" w:cs="Calibri"/>
          <w:b/>
          <w:spacing w:val="4"/>
          <w:sz w:val="22"/>
          <w:szCs w:val="22"/>
          <w:u w:val="single" w:color="000000"/>
        </w:rPr>
        <w:t xml:space="preserve"> </w:t>
      </w:r>
    </w:p>
    <w:p w14:paraId="198021BE" w14:textId="77777777" w:rsidR="00F35141" w:rsidRPr="00F343C2" w:rsidRDefault="009B08DB">
      <w:pPr>
        <w:spacing w:line="240" w:lineRule="exact"/>
        <w:ind w:left="466" w:right="4414"/>
        <w:jc w:val="both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rch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est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Comp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cc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“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ada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6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z w:val="22"/>
          <w:szCs w:val="22"/>
        </w:rPr>
        <w:t>,”</w:t>
      </w:r>
      <w:r w:rsidRPr="00F343C2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</w:t>
      </w:r>
      <w:r w:rsidRPr="00F343C2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z w:val="22"/>
          <w:szCs w:val="22"/>
        </w:rPr>
        <w:t>X</w:t>
      </w:r>
    </w:p>
    <w:p w14:paraId="639B4273" w14:textId="77777777" w:rsidR="00F35141" w:rsidRPr="00F343C2" w:rsidRDefault="009B08DB">
      <w:pPr>
        <w:ind w:left="466" w:right="5439"/>
        <w:jc w:val="both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tal,</w:t>
      </w:r>
      <w:r w:rsidRPr="00F343C2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6"/>
          <w:sz w:val="22"/>
          <w:szCs w:val="22"/>
        </w:rPr>
        <w:t>w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h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6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J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(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Pi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ano</w:t>
      </w:r>
      <w:r w:rsidRPr="00F343C2">
        <w:rPr>
          <w:rFonts w:asciiTheme="majorHAnsi" w:eastAsia="Calibri" w:hAnsiTheme="majorHAnsi" w:cs="Calibri"/>
          <w:sz w:val="22"/>
          <w:szCs w:val="22"/>
        </w:rPr>
        <w:t>)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J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0</w:t>
      </w:r>
      <w:r w:rsidRPr="00F343C2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z w:val="22"/>
          <w:szCs w:val="22"/>
        </w:rPr>
        <w:t>X</w:t>
      </w:r>
    </w:p>
    <w:p w14:paraId="5651311C" w14:textId="77777777" w:rsidR="00F35141" w:rsidRPr="00F343C2" w:rsidRDefault="009B08DB">
      <w:pPr>
        <w:spacing w:line="240" w:lineRule="exact"/>
        <w:ind w:left="466" w:right="4836"/>
        <w:jc w:val="both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</w:rPr>
        <w:t>In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no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cord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s,</w:t>
      </w:r>
      <w:r w:rsidRPr="00F343C2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“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Za</w:t>
      </w:r>
      <w:r w:rsidRPr="00F343C2">
        <w:rPr>
          <w:rFonts w:asciiTheme="majorHAnsi" w:eastAsia="Calibri" w:hAnsiTheme="majorHAnsi" w:cs="Calibri"/>
          <w:sz w:val="22"/>
          <w:szCs w:val="22"/>
        </w:rPr>
        <w:t>ch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Br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6"/>
          <w:sz w:val="22"/>
          <w:szCs w:val="22"/>
        </w:rPr>
        <w:t>w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g: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nu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oto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,”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se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</w:t>
      </w:r>
      <w:r w:rsidRPr="00F343C2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z w:val="22"/>
          <w:szCs w:val="22"/>
        </w:rPr>
        <w:t>X</w:t>
      </w:r>
    </w:p>
    <w:p w14:paraId="03D5D844" w14:textId="77777777" w:rsidR="00F35141" w:rsidRPr="00F343C2" w:rsidRDefault="009B08DB">
      <w:pPr>
        <w:ind w:left="466" w:right="5341"/>
        <w:jc w:val="both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mb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er</w:t>
      </w:r>
      <w:r w:rsidRPr="00F343C2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tal,</w:t>
      </w:r>
      <w:r w:rsidRPr="00F343C2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av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Tri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lli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no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2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0</w:t>
      </w:r>
      <w:r w:rsidRPr="00F343C2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z w:val="22"/>
          <w:szCs w:val="22"/>
        </w:rPr>
        <w:t>X</w:t>
      </w:r>
    </w:p>
    <w:p w14:paraId="3DD65B0E" w14:textId="77777777" w:rsidR="00F35141" w:rsidRPr="00F343C2" w:rsidRDefault="009B08DB">
      <w:pPr>
        <w:spacing w:before="1"/>
        <w:ind w:left="466" w:right="6404"/>
        <w:jc w:val="both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b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#</w:t>
      </w:r>
      <w:r w:rsidRPr="00F343C2">
        <w:rPr>
          <w:rFonts w:asciiTheme="majorHAnsi" w:eastAsia="Calibri" w:hAnsiTheme="majorHAnsi" w:cs="Calibri"/>
          <w:b/>
          <w:spacing w:val="2"/>
          <w:sz w:val="22"/>
          <w:szCs w:val="22"/>
        </w:rPr>
        <w:t>1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no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</w:t>
      </w:r>
      <w:r w:rsidRPr="00F343C2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X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ast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er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’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tal,</w:t>
      </w:r>
      <w:r w:rsidRPr="00F343C2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th</w:t>
      </w:r>
      <w:r w:rsidRPr="00F343C2">
        <w:rPr>
          <w:rFonts w:asciiTheme="majorHAnsi" w:eastAsia="Calibri" w:hAnsiTheme="majorHAnsi" w:cs="Calibri"/>
          <w:spacing w:val="6"/>
          <w:sz w:val="22"/>
          <w:szCs w:val="22"/>
        </w:rPr>
        <w:t>w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ty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2</w:t>
      </w:r>
      <w:r w:rsidRPr="00F343C2">
        <w:rPr>
          <w:rFonts w:asciiTheme="majorHAnsi" w:eastAsia="Calibri" w:hAnsiTheme="majorHAnsi" w:cs="Calibri"/>
          <w:sz w:val="22"/>
          <w:szCs w:val="22"/>
        </w:rPr>
        <w:t>0</w:t>
      </w:r>
      <w:r w:rsidRPr="00F343C2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X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tal,</w:t>
      </w:r>
      <w:r w:rsidRPr="00F343C2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</w:t>
      </w:r>
      <w:r w:rsidRPr="00F343C2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z w:val="22"/>
          <w:szCs w:val="22"/>
        </w:rPr>
        <w:t>X</w:t>
      </w:r>
    </w:p>
    <w:p w14:paraId="63700452" w14:textId="77777777" w:rsidR="00F35141" w:rsidRPr="00F343C2" w:rsidRDefault="009B08DB">
      <w:pPr>
        <w:ind w:left="466" w:right="8825"/>
        <w:jc w:val="both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[</w:t>
      </w:r>
      <w:r w:rsidRPr="00F343C2">
        <w:rPr>
          <w:rFonts w:asciiTheme="majorHAnsi" w:eastAsia="Calibri" w:hAnsiTheme="majorHAnsi" w:cs="Calibri"/>
          <w:sz w:val="22"/>
          <w:szCs w:val="22"/>
        </w:rPr>
        <w:t>fi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tri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fo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z w:val="22"/>
          <w:szCs w:val="22"/>
        </w:rPr>
        <w:t>lo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w</w:t>
      </w:r>
      <w:r w:rsidRPr="00F343C2">
        <w:rPr>
          <w:rFonts w:asciiTheme="majorHAnsi" w:eastAsia="Calibri" w:hAnsiTheme="majorHAnsi" w:cs="Calibri"/>
          <w:sz w:val="22"/>
          <w:szCs w:val="22"/>
        </w:rPr>
        <w:t>]</w:t>
      </w:r>
    </w:p>
    <w:p w14:paraId="5B62AEA1" w14:textId="77777777" w:rsidR="00F35141" w:rsidRPr="00F343C2" w:rsidRDefault="00F35141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73D24574" w14:textId="77777777" w:rsidR="00F35141" w:rsidRPr="00F343C2" w:rsidRDefault="009B08DB">
      <w:pPr>
        <w:ind w:left="466" w:right="7310"/>
        <w:jc w:val="both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d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O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c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h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</w:t>
      </w:r>
      <w:r w:rsidRPr="00F343C2">
        <w:rPr>
          <w:rFonts w:asciiTheme="majorHAnsi" w:eastAsia="Calibri" w:hAnsiTheme="majorHAnsi" w:cs="Calibri"/>
          <w:b/>
          <w:spacing w:val="53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Ex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pe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 ce</w:t>
      </w:r>
      <w:r w:rsidRPr="00F343C2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 xml:space="preserve"> </w:t>
      </w:r>
    </w:p>
    <w:p w14:paraId="64BF73B7" w14:textId="77777777" w:rsidR="00F35141" w:rsidRPr="00F343C2" w:rsidRDefault="009B08DB">
      <w:pPr>
        <w:spacing w:line="240" w:lineRule="exact"/>
        <w:ind w:left="466" w:right="4265"/>
        <w:jc w:val="both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io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il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ha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on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Pa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z w:val="22"/>
          <w:szCs w:val="22"/>
        </w:rPr>
        <w:t>k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es</w:t>
      </w:r>
      <w:r w:rsidRPr="00F343C2">
        <w:rPr>
          <w:rFonts w:asciiTheme="majorHAnsi" w:eastAsia="Calibri" w:hAnsiTheme="majorHAnsi" w:cs="Calibri"/>
          <w:sz w:val="22"/>
          <w:szCs w:val="22"/>
        </w:rPr>
        <w:t>t,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F343C2">
        <w:rPr>
          <w:rFonts w:asciiTheme="majorHAnsi" w:eastAsia="Calibri" w:hAnsiTheme="majorHAnsi" w:cs="Calibri"/>
          <w:w w:val="99"/>
          <w:sz w:val="22"/>
          <w:szCs w:val="22"/>
        </w:rPr>
        <w:t>20</w:t>
      </w:r>
      <w:r w:rsidRPr="00F343C2">
        <w:rPr>
          <w:rFonts w:asciiTheme="majorHAnsi" w:eastAsia="Calibri" w:hAnsiTheme="majorHAnsi" w:cs="Calibri"/>
          <w:spacing w:val="6"/>
          <w:w w:val="99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w w:val="99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pacing w:val="-2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</w:p>
    <w:p w14:paraId="1FC727FF" w14:textId="77777777" w:rsidR="00F35141" w:rsidRPr="00F343C2" w:rsidRDefault="009B08DB">
      <w:pPr>
        <w:spacing w:line="240" w:lineRule="exact"/>
        <w:ind w:left="466" w:right="2777"/>
        <w:jc w:val="both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nc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al</w:t>
      </w:r>
      <w:r w:rsidRPr="00F343C2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ha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pa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gn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ban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Sy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phon</w:t>
      </w:r>
      <w:r w:rsidRPr="00F343C2">
        <w:rPr>
          <w:rFonts w:asciiTheme="majorHAnsi" w:eastAsia="Calibri" w:hAnsiTheme="majorHAnsi" w:cs="Calibri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Ur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bana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L,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</w:t>
      </w:r>
      <w:r w:rsidRPr="00F343C2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 xml:space="preserve"> an</w:t>
      </w:r>
      <w:r w:rsidRPr="00F343C2">
        <w:rPr>
          <w:rFonts w:asciiTheme="majorHAnsi" w:eastAsia="Calibri" w:hAnsiTheme="majorHAnsi" w:cs="Calibri"/>
          <w:sz w:val="22"/>
          <w:szCs w:val="22"/>
        </w:rPr>
        <w:t>d 20</w:t>
      </w:r>
      <w:r w:rsidRPr="00F343C2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pacing w:val="17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-p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ese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</w:p>
    <w:p w14:paraId="3656266C" w14:textId="77777777" w:rsidR="00F35141" w:rsidRPr="00F343C2" w:rsidRDefault="009B08DB">
      <w:pPr>
        <w:ind w:left="466" w:right="8649"/>
        <w:jc w:val="both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[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tri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foll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F343C2">
        <w:rPr>
          <w:rFonts w:asciiTheme="majorHAnsi" w:eastAsia="Calibri" w:hAnsiTheme="majorHAnsi" w:cs="Calibri"/>
          <w:sz w:val="22"/>
          <w:szCs w:val="22"/>
        </w:rPr>
        <w:t>]</w:t>
      </w:r>
    </w:p>
    <w:p w14:paraId="220CCD56" w14:textId="77777777" w:rsidR="00F35141" w:rsidRPr="00F343C2" w:rsidRDefault="00F35141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602E1663" w14:textId="77777777" w:rsidR="00F35141" w:rsidRPr="00F343C2" w:rsidRDefault="009B08DB">
      <w:pPr>
        <w:ind w:left="466" w:right="7019"/>
        <w:jc w:val="both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Hon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or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s,</w:t>
      </w:r>
      <w:r w:rsidRPr="00F343C2">
        <w:rPr>
          <w:rFonts w:asciiTheme="majorHAnsi" w:eastAsia="Calibri" w:hAnsiTheme="majorHAnsi" w:cs="Calibri"/>
          <w:b/>
          <w:spacing w:val="53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w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d s,</w:t>
      </w:r>
      <w:r w:rsidRPr="00F343C2">
        <w:rPr>
          <w:rFonts w:asciiTheme="majorHAnsi" w:eastAsia="Calibri" w:hAnsiTheme="majorHAnsi" w:cs="Calibri"/>
          <w:b/>
          <w:spacing w:val="53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 d</w:t>
      </w:r>
      <w:r w:rsidRPr="00F343C2">
        <w:rPr>
          <w:rFonts w:asciiTheme="majorHAnsi" w:eastAsia="Calibri" w:hAnsiTheme="majorHAnsi" w:cs="Calibri"/>
          <w:b/>
          <w:spacing w:val="53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Scho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s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h 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p s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</w:p>
    <w:p w14:paraId="631DAC01" w14:textId="77777777" w:rsidR="00F35141" w:rsidRPr="00F343C2" w:rsidRDefault="009B08DB">
      <w:pPr>
        <w:ind w:left="466" w:right="1877"/>
        <w:jc w:val="both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</w:rPr>
        <w:t>Re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b/>
          <w:spacing w:val="2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ho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Stud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oa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Su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mm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Int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on</w:t>
      </w:r>
      <w:r w:rsidRPr="00F343C2">
        <w:rPr>
          <w:rFonts w:asciiTheme="majorHAnsi" w:eastAsia="Calibri" w:hAnsiTheme="majorHAnsi" w:cs="Calibri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es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6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va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(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lgi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)</w:t>
      </w:r>
      <w:r w:rsidRPr="00F343C2">
        <w:rPr>
          <w:rFonts w:asciiTheme="majorHAnsi" w:eastAsia="Calibri" w:hAnsiTheme="majorHAnsi" w:cs="Calibri"/>
          <w:sz w:val="22"/>
          <w:szCs w:val="22"/>
        </w:rPr>
        <w:t>.</w:t>
      </w:r>
    </w:p>
    <w:p w14:paraId="045C8C9E" w14:textId="77777777" w:rsidR="00F35141" w:rsidRPr="00F343C2" w:rsidRDefault="009B08DB">
      <w:pPr>
        <w:spacing w:line="240" w:lineRule="exact"/>
        <w:ind w:left="466" w:right="3724"/>
        <w:jc w:val="both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Da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 xml:space="preserve">/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nnh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mro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er</w:t>
      </w:r>
      <w:r w:rsidRPr="00F343C2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rch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est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Awa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rd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2</w:t>
      </w:r>
      <w:r w:rsidRPr="00F343C2">
        <w:rPr>
          <w:rFonts w:asciiTheme="majorHAnsi" w:eastAsia="Calibri" w:hAnsiTheme="majorHAnsi" w:cs="Calibri"/>
          <w:sz w:val="22"/>
          <w:szCs w:val="22"/>
        </w:rPr>
        <w:t>0</w:t>
      </w:r>
      <w:r w:rsidRPr="00F343C2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z w:val="22"/>
          <w:szCs w:val="22"/>
        </w:rPr>
        <w:t>X</w:t>
      </w:r>
    </w:p>
    <w:p w14:paraId="6D8B2C3D" w14:textId="77777777" w:rsidR="00F35141" w:rsidRPr="00F343C2" w:rsidRDefault="009B08DB">
      <w:pPr>
        <w:ind w:left="466" w:right="5074"/>
        <w:jc w:val="both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K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ann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bu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6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6"/>
          <w:sz w:val="22"/>
          <w:szCs w:val="22"/>
        </w:rPr>
        <w:t>w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no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is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20</w:t>
      </w:r>
      <w:r w:rsidRPr="00F343C2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z w:val="22"/>
          <w:szCs w:val="22"/>
        </w:rPr>
        <w:t>X</w:t>
      </w:r>
    </w:p>
    <w:p w14:paraId="0F2D0BC3" w14:textId="77777777" w:rsidR="00F35141" w:rsidRPr="00F343C2" w:rsidRDefault="009B08DB">
      <w:pPr>
        <w:spacing w:before="1" w:line="240" w:lineRule="exact"/>
        <w:ind w:left="466" w:right="3808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hoo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6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6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2</w:t>
      </w:r>
      <w:r w:rsidRPr="00F343C2">
        <w:rPr>
          <w:rFonts w:asciiTheme="majorHAnsi" w:eastAsia="Calibri" w:hAnsiTheme="majorHAnsi" w:cs="Calibri"/>
          <w:sz w:val="22"/>
          <w:szCs w:val="22"/>
        </w:rPr>
        <w:t>0</w:t>
      </w:r>
      <w:r w:rsidRPr="00F343C2">
        <w:rPr>
          <w:rFonts w:asciiTheme="majorHAnsi" w:eastAsia="Calibri" w:hAnsiTheme="majorHAnsi" w:cs="Calibri"/>
          <w:spacing w:val="7"/>
          <w:sz w:val="22"/>
          <w:szCs w:val="22"/>
        </w:rPr>
        <w:t>X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X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[f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tri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fo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z w:val="22"/>
          <w:szCs w:val="22"/>
        </w:rPr>
        <w:t>lo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w</w:t>
      </w:r>
      <w:r w:rsidRPr="00F343C2">
        <w:rPr>
          <w:rFonts w:asciiTheme="majorHAnsi" w:eastAsia="Calibri" w:hAnsiTheme="majorHAnsi" w:cs="Calibri"/>
          <w:sz w:val="22"/>
          <w:szCs w:val="22"/>
        </w:rPr>
        <w:t>]</w:t>
      </w:r>
    </w:p>
    <w:p w14:paraId="4E28E505" w14:textId="77777777" w:rsidR="00F35141" w:rsidRPr="00F343C2" w:rsidRDefault="00F35141">
      <w:pPr>
        <w:spacing w:before="9" w:line="240" w:lineRule="exact"/>
        <w:rPr>
          <w:rFonts w:asciiTheme="majorHAnsi" w:hAnsiTheme="majorHAnsi"/>
          <w:sz w:val="22"/>
          <w:szCs w:val="22"/>
        </w:rPr>
      </w:pPr>
    </w:p>
    <w:p w14:paraId="11E6DEF7" w14:textId="77777777" w:rsidR="00F35141" w:rsidRPr="00F343C2" w:rsidRDefault="009B08DB">
      <w:pPr>
        <w:ind w:left="466" w:right="8897"/>
        <w:jc w:val="both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La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n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g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u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g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e  Skil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</w:p>
    <w:p w14:paraId="61045DA7" w14:textId="77777777" w:rsidR="00F35141" w:rsidRPr="00F343C2" w:rsidRDefault="009B08DB">
      <w:pPr>
        <w:spacing w:line="240" w:lineRule="exact"/>
        <w:ind w:left="466" w:right="5993"/>
        <w:jc w:val="both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z w:val="22"/>
          <w:szCs w:val="22"/>
        </w:rPr>
        <w:t>Fr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ter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z w:val="22"/>
          <w:szCs w:val="22"/>
        </w:rPr>
        <w:t>ia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kn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z w:val="22"/>
          <w:szCs w:val="22"/>
        </w:rPr>
        <w:t>ge</w:t>
      </w:r>
    </w:p>
    <w:p w14:paraId="7F89CB25" w14:textId="77777777" w:rsidR="00F35141" w:rsidRPr="00F343C2" w:rsidRDefault="00F35141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644357D4" w14:textId="77777777" w:rsidR="00F35141" w:rsidRPr="00F343C2" w:rsidRDefault="009B08DB">
      <w:pPr>
        <w:spacing w:before="7"/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Pr of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ssi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o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n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l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A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sso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c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F343C2">
        <w:rPr>
          <w:rFonts w:asciiTheme="majorHAnsi" w:eastAsia="Calibri" w:hAnsiTheme="majorHAnsi" w:cs="Calibri"/>
          <w:b/>
          <w:w w:val="98"/>
          <w:sz w:val="22"/>
          <w:szCs w:val="22"/>
          <w:u w:val="single" w:color="000000"/>
        </w:rPr>
        <w:t>ti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o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n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</w:t>
      </w:r>
      <w:r w:rsidRPr="00F343C2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 xml:space="preserve"> </w:t>
      </w:r>
    </w:p>
    <w:p w14:paraId="068D56EE" w14:textId="77777777" w:rsidR="00F35141" w:rsidRPr="00F343C2" w:rsidRDefault="009B08DB">
      <w:pPr>
        <w:spacing w:line="240" w:lineRule="exact"/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z w:val="22"/>
          <w:szCs w:val="22"/>
        </w:rPr>
        <w:t>Coll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ty</w:t>
      </w:r>
    </w:p>
    <w:p w14:paraId="774CA60D" w14:textId="77777777" w:rsidR="00F35141" w:rsidRPr="00F343C2" w:rsidRDefault="009B08DB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z w:val="22"/>
          <w:szCs w:val="22"/>
        </w:rPr>
        <w:lastRenderedPageBreak/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ic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Li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z w:val="22"/>
          <w:szCs w:val="22"/>
        </w:rPr>
        <w:t>rary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ociation</w:t>
      </w:r>
    </w:p>
    <w:p w14:paraId="528B2666" w14:textId="77777777" w:rsidR="00F35141" w:rsidRPr="00F343C2" w:rsidRDefault="00F35141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3F4D03A0" w14:textId="77777777" w:rsidR="00F35141" w:rsidRPr="00F343C2" w:rsidRDefault="009B08DB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Re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f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F343C2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n ces </w:t>
      </w:r>
    </w:p>
    <w:p w14:paraId="0890F289" w14:textId="77777777" w:rsidR="00F35141" w:rsidRPr="00F343C2" w:rsidRDefault="009B08DB">
      <w:pPr>
        <w:spacing w:line="240" w:lineRule="exact"/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P.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b/>
          <w:spacing w:val="2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y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7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ss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tan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fess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</w:p>
    <w:p w14:paraId="3BB52A57" w14:textId="77777777" w:rsidR="00F35141" w:rsidRPr="00F343C2" w:rsidRDefault="009B08DB">
      <w:pPr>
        <w:spacing w:line="240" w:lineRule="exact"/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ity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U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F343C2">
        <w:rPr>
          <w:rFonts w:asciiTheme="majorHAnsi" w:eastAsia="Calibri" w:hAnsiTheme="majorHAnsi" w:cs="Calibri"/>
          <w:sz w:val="22"/>
          <w:szCs w:val="22"/>
        </w:rPr>
        <w:t>Ch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aign</w:t>
      </w:r>
    </w:p>
    <w:p w14:paraId="30262AC4" w14:textId="77777777" w:rsidR="00F35141" w:rsidRPr="00F343C2" w:rsidRDefault="009B08DB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z w:val="22"/>
          <w:szCs w:val="22"/>
        </w:rPr>
        <w:t>(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F343C2">
        <w:rPr>
          <w:rFonts w:asciiTheme="majorHAnsi" w:eastAsia="Calibri" w:hAnsiTheme="majorHAnsi" w:cs="Calibri"/>
          <w:sz w:val="22"/>
          <w:szCs w:val="22"/>
        </w:rPr>
        <w:t>2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3</w:t>
      </w:r>
      <w:r w:rsidRPr="00F343C2">
        <w:rPr>
          <w:rFonts w:asciiTheme="majorHAnsi" w:eastAsia="Calibri" w:hAnsiTheme="majorHAnsi" w:cs="Calibri"/>
          <w:sz w:val="22"/>
          <w:szCs w:val="22"/>
        </w:rPr>
        <w:t>)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3</w:t>
      </w:r>
      <w:r w:rsidRPr="00F343C2">
        <w:rPr>
          <w:rFonts w:asciiTheme="majorHAnsi" w:eastAsia="Calibri" w:hAnsiTheme="majorHAnsi" w:cs="Calibri"/>
          <w:sz w:val="22"/>
          <w:szCs w:val="22"/>
        </w:rPr>
        <w:t>3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3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F343C2">
        <w:rPr>
          <w:rFonts w:asciiTheme="majorHAnsi" w:eastAsia="Calibri" w:hAnsiTheme="majorHAnsi" w:cs="Calibri"/>
          <w:sz w:val="22"/>
          <w:szCs w:val="22"/>
        </w:rPr>
        <w:t>1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F343C2">
        <w:rPr>
          <w:rFonts w:asciiTheme="majorHAnsi" w:eastAsia="Calibri" w:hAnsiTheme="majorHAnsi" w:cs="Calibri"/>
          <w:sz w:val="22"/>
          <w:szCs w:val="22"/>
        </w:rPr>
        <w:t>3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4</w:t>
      </w:r>
      <w:r w:rsidRPr="00F343C2">
        <w:rPr>
          <w:rFonts w:asciiTheme="majorHAnsi" w:eastAsia="Calibri" w:hAnsiTheme="majorHAnsi" w:cs="Calibri"/>
          <w:sz w:val="22"/>
          <w:szCs w:val="22"/>
        </w:rPr>
        <w:t xml:space="preserve">, </w:t>
      </w:r>
      <w:hyperlink r:id="rId9">
        <w:r w:rsidRPr="00F343C2">
          <w:rPr>
            <w:rFonts w:asciiTheme="majorHAnsi" w:eastAsia="Calibri" w:hAnsiTheme="majorHAnsi" w:cs="Calibri"/>
            <w:spacing w:val="1"/>
            <w:sz w:val="22"/>
            <w:szCs w:val="22"/>
          </w:rPr>
          <w:t>p</w:t>
        </w:r>
        <w:r w:rsidRPr="00F343C2">
          <w:rPr>
            <w:rFonts w:asciiTheme="majorHAnsi" w:eastAsia="Calibri" w:hAnsiTheme="majorHAnsi" w:cs="Calibri"/>
            <w:sz w:val="22"/>
            <w:szCs w:val="22"/>
          </w:rPr>
          <w:t>ro</w:t>
        </w:r>
        <w:r w:rsidRPr="00F343C2">
          <w:rPr>
            <w:rFonts w:asciiTheme="majorHAnsi" w:eastAsia="Calibri" w:hAnsiTheme="majorHAnsi" w:cs="Calibri"/>
            <w:spacing w:val="2"/>
            <w:sz w:val="22"/>
            <w:szCs w:val="22"/>
          </w:rPr>
          <w:t>f</w:t>
        </w:r>
        <w:r w:rsidRPr="00F343C2">
          <w:rPr>
            <w:rFonts w:asciiTheme="majorHAnsi" w:eastAsia="Calibri" w:hAnsiTheme="majorHAnsi" w:cs="Calibri"/>
            <w:spacing w:val="-1"/>
            <w:sz w:val="22"/>
            <w:szCs w:val="22"/>
          </w:rPr>
          <w:t>e</w:t>
        </w:r>
        <w:r w:rsidRPr="00F343C2">
          <w:rPr>
            <w:rFonts w:asciiTheme="majorHAnsi" w:eastAsia="Calibri" w:hAnsiTheme="majorHAnsi" w:cs="Calibri"/>
            <w:spacing w:val="1"/>
            <w:sz w:val="22"/>
            <w:szCs w:val="22"/>
          </w:rPr>
          <w:t>s</w:t>
        </w:r>
        <w:r w:rsidRPr="00F343C2">
          <w:rPr>
            <w:rFonts w:asciiTheme="majorHAnsi" w:eastAsia="Calibri" w:hAnsiTheme="majorHAnsi" w:cs="Calibri"/>
            <w:spacing w:val="-1"/>
            <w:sz w:val="22"/>
            <w:szCs w:val="22"/>
          </w:rPr>
          <w:t>s</w:t>
        </w:r>
        <w:r w:rsidRPr="00F343C2">
          <w:rPr>
            <w:rFonts w:asciiTheme="majorHAnsi" w:eastAsia="Calibri" w:hAnsiTheme="majorHAnsi" w:cs="Calibri"/>
            <w:sz w:val="22"/>
            <w:szCs w:val="22"/>
          </w:rPr>
          <w:t>or</w:t>
        </w:r>
        <w:r w:rsidRPr="00F343C2">
          <w:rPr>
            <w:rFonts w:asciiTheme="majorHAnsi" w:eastAsia="Calibri" w:hAnsiTheme="majorHAnsi" w:cs="Calibri"/>
            <w:spacing w:val="2"/>
            <w:sz w:val="22"/>
            <w:szCs w:val="22"/>
          </w:rPr>
          <w:t>1</w:t>
        </w:r>
        <w:r w:rsidRPr="00F343C2">
          <w:rPr>
            <w:rFonts w:asciiTheme="majorHAnsi" w:eastAsia="Calibri" w:hAnsiTheme="majorHAnsi" w:cs="Calibri"/>
            <w:spacing w:val="-1"/>
            <w:sz w:val="22"/>
            <w:szCs w:val="22"/>
          </w:rPr>
          <w:t>@</w:t>
        </w:r>
        <w:r w:rsidRPr="00F343C2">
          <w:rPr>
            <w:rFonts w:asciiTheme="majorHAnsi" w:eastAsia="Calibri" w:hAnsiTheme="majorHAnsi" w:cs="Calibri"/>
            <w:spacing w:val="2"/>
            <w:sz w:val="22"/>
            <w:szCs w:val="22"/>
          </w:rPr>
          <w:t>i</w:t>
        </w:r>
        <w:r w:rsidRPr="00F343C2">
          <w:rPr>
            <w:rFonts w:asciiTheme="majorHAnsi" w:eastAsia="Calibri" w:hAnsiTheme="majorHAnsi" w:cs="Calibri"/>
            <w:sz w:val="22"/>
            <w:szCs w:val="22"/>
          </w:rPr>
          <w:t>l</w:t>
        </w:r>
        <w:r w:rsidRPr="00F343C2">
          <w:rPr>
            <w:rFonts w:asciiTheme="majorHAnsi" w:eastAsia="Calibri" w:hAnsiTheme="majorHAnsi" w:cs="Calibri"/>
            <w:spacing w:val="-1"/>
            <w:sz w:val="22"/>
            <w:szCs w:val="22"/>
          </w:rPr>
          <w:t>l</w:t>
        </w:r>
        <w:r w:rsidRPr="00F343C2">
          <w:rPr>
            <w:rFonts w:asciiTheme="majorHAnsi" w:eastAsia="Calibri" w:hAnsiTheme="majorHAnsi" w:cs="Calibri"/>
            <w:sz w:val="22"/>
            <w:szCs w:val="22"/>
          </w:rPr>
          <w:t>in</w:t>
        </w:r>
        <w:r w:rsidRPr="00F343C2">
          <w:rPr>
            <w:rFonts w:asciiTheme="majorHAnsi" w:eastAsia="Calibri" w:hAnsiTheme="majorHAnsi" w:cs="Calibri"/>
            <w:spacing w:val="1"/>
            <w:sz w:val="22"/>
            <w:szCs w:val="22"/>
          </w:rPr>
          <w:t>o</w:t>
        </w:r>
        <w:r w:rsidRPr="00F343C2">
          <w:rPr>
            <w:rFonts w:asciiTheme="majorHAnsi" w:eastAsia="Calibri" w:hAnsiTheme="majorHAnsi" w:cs="Calibri"/>
            <w:sz w:val="22"/>
            <w:szCs w:val="22"/>
          </w:rPr>
          <w:t>i</w:t>
        </w:r>
        <w:r w:rsidRPr="00F343C2">
          <w:rPr>
            <w:rFonts w:asciiTheme="majorHAnsi" w:eastAsia="Calibri" w:hAnsiTheme="majorHAnsi" w:cs="Calibri"/>
            <w:spacing w:val="-2"/>
            <w:sz w:val="22"/>
            <w:szCs w:val="22"/>
          </w:rPr>
          <w:t>s</w:t>
        </w:r>
        <w:r w:rsidRPr="00F343C2">
          <w:rPr>
            <w:rFonts w:asciiTheme="majorHAnsi" w:eastAsia="Calibri" w:hAnsiTheme="majorHAnsi" w:cs="Calibri"/>
            <w:sz w:val="22"/>
            <w:szCs w:val="22"/>
          </w:rPr>
          <w:t>.</w:t>
        </w:r>
        <w:r w:rsidRPr="00F343C2">
          <w:rPr>
            <w:rFonts w:asciiTheme="majorHAnsi" w:eastAsia="Calibri" w:hAnsiTheme="majorHAnsi" w:cs="Calibri"/>
            <w:spacing w:val="-1"/>
            <w:sz w:val="22"/>
            <w:szCs w:val="22"/>
          </w:rPr>
          <w:t>e</w:t>
        </w:r>
        <w:r w:rsidRPr="00F343C2">
          <w:rPr>
            <w:rFonts w:asciiTheme="majorHAnsi" w:eastAsia="Calibri" w:hAnsiTheme="majorHAnsi" w:cs="Calibri"/>
            <w:spacing w:val="1"/>
            <w:sz w:val="22"/>
            <w:szCs w:val="22"/>
          </w:rPr>
          <w:t>d</w:t>
        </w:r>
        <w:r w:rsidRPr="00F343C2">
          <w:rPr>
            <w:rFonts w:asciiTheme="majorHAnsi" w:eastAsia="Calibri" w:hAnsiTheme="majorHAnsi" w:cs="Calibri"/>
            <w:sz w:val="22"/>
            <w:szCs w:val="22"/>
          </w:rPr>
          <w:t>u</w:t>
        </w:r>
      </w:hyperlink>
    </w:p>
    <w:p w14:paraId="43436EE7" w14:textId="77777777" w:rsidR="00F35141" w:rsidRPr="00F343C2" w:rsidRDefault="00F35141">
      <w:pPr>
        <w:spacing w:before="6" w:line="240" w:lineRule="exact"/>
        <w:rPr>
          <w:rFonts w:asciiTheme="majorHAnsi" w:hAnsiTheme="majorHAnsi"/>
          <w:sz w:val="22"/>
          <w:szCs w:val="22"/>
        </w:rPr>
      </w:pPr>
    </w:p>
    <w:p w14:paraId="0D027B9F" w14:textId="77777777" w:rsidR="00F35141" w:rsidRPr="00F343C2" w:rsidRDefault="009B08DB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.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pacing w:val="3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s,</w:t>
      </w:r>
      <w:r w:rsidRPr="00F343C2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l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fess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5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li</w:t>
      </w:r>
      <w:r w:rsidRPr="00F343C2">
        <w:rPr>
          <w:rFonts w:asciiTheme="majorHAnsi" w:eastAsia="Calibri" w:hAnsiTheme="majorHAnsi" w:cs="Calibri"/>
          <w:sz w:val="22"/>
          <w:szCs w:val="22"/>
        </w:rPr>
        <w:t>n</w:t>
      </w:r>
    </w:p>
    <w:p w14:paraId="334D4539" w14:textId="77777777" w:rsidR="00F35141" w:rsidRPr="00F343C2" w:rsidRDefault="009B08DB">
      <w:pPr>
        <w:spacing w:line="240" w:lineRule="exact"/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ity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U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F343C2">
        <w:rPr>
          <w:rFonts w:asciiTheme="majorHAnsi" w:eastAsia="Calibri" w:hAnsiTheme="majorHAnsi" w:cs="Calibri"/>
          <w:sz w:val="22"/>
          <w:szCs w:val="22"/>
        </w:rPr>
        <w:t>Ch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aign</w:t>
      </w:r>
    </w:p>
    <w:p w14:paraId="366579F8" w14:textId="77777777" w:rsidR="00F35141" w:rsidRPr="00F343C2" w:rsidRDefault="009B08DB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z w:val="22"/>
          <w:szCs w:val="22"/>
        </w:rPr>
        <w:t>(2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F343C2">
        <w:rPr>
          <w:rFonts w:asciiTheme="majorHAnsi" w:eastAsia="Calibri" w:hAnsiTheme="majorHAnsi" w:cs="Calibri"/>
          <w:sz w:val="22"/>
          <w:szCs w:val="22"/>
        </w:rPr>
        <w:t>7)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3</w:t>
      </w:r>
      <w:r w:rsidRPr="00F343C2">
        <w:rPr>
          <w:rFonts w:asciiTheme="majorHAnsi" w:eastAsia="Calibri" w:hAnsiTheme="majorHAnsi" w:cs="Calibri"/>
          <w:sz w:val="22"/>
          <w:szCs w:val="22"/>
        </w:rPr>
        <w:t>3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3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F343C2">
        <w:rPr>
          <w:rFonts w:asciiTheme="majorHAnsi" w:eastAsia="Calibri" w:hAnsiTheme="majorHAnsi" w:cs="Calibri"/>
          <w:sz w:val="22"/>
          <w:szCs w:val="22"/>
        </w:rPr>
        <w:t>432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hyperlink r:id="rId10">
        <w:r w:rsidRPr="00F343C2">
          <w:rPr>
            <w:rFonts w:asciiTheme="majorHAnsi" w:eastAsia="Calibri" w:hAnsiTheme="majorHAnsi" w:cs="Calibri"/>
            <w:spacing w:val="1"/>
            <w:sz w:val="22"/>
            <w:szCs w:val="22"/>
          </w:rPr>
          <w:t>p</w:t>
        </w:r>
        <w:r w:rsidRPr="00F343C2">
          <w:rPr>
            <w:rFonts w:asciiTheme="majorHAnsi" w:eastAsia="Calibri" w:hAnsiTheme="majorHAnsi" w:cs="Calibri"/>
            <w:sz w:val="22"/>
            <w:szCs w:val="22"/>
          </w:rPr>
          <w:t>r</w:t>
        </w:r>
        <w:r w:rsidRPr="00F343C2">
          <w:rPr>
            <w:rFonts w:asciiTheme="majorHAnsi" w:eastAsia="Calibri" w:hAnsiTheme="majorHAnsi" w:cs="Calibri"/>
            <w:spacing w:val="1"/>
            <w:sz w:val="22"/>
            <w:szCs w:val="22"/>
          </w:rPr>
          <w:t>of</w:t>
        </w:r>
        <w:r w:rsidRPr="00F343C2">
          <w:rPr>
            <w:rFonts w:asciiTheme="majorHAnsi" w:eastAsia="Calibri" w:hAnsiTheme="majorHAnsi" w:cs="Calibri"/>
            <w:spacing w:val="-1"/>
            <w:sz w:val="22"/>
            <w:szCs w:val="22"/>
          </w:rPr>
          <w:t>e</w:t>
        </w:r>
        <w:r w:rsidRPr="00F343C2">
          <w:rPr>
            <w:rFonts w:asciiTheme="majorHAnsi" w:eastAsia="Calibri" w:hAnsiTheme="majorHAnsi" w:cs="Calibri"/>
            <w:spacing w:val="1"/>
            <w:sz w:val="22"/>
            <w:szCs w:val="22"/>
          </w:rPr>
          <w:t>s</w:t>
        </w:r>
        <w:r w:rsidRPr="00F343C2">
          <w:rPr>
            <w:rFonts w:asciiTheme="majorHAnsi" w:eastAsia="Calibri" w:hAnsiTheme="majorHAnsi" w:cs="Calibri"/>
            <w:spacing w:val="-1"/>
            <w:sz w:val="22"/>
            <w:szCs w:val="22"/>
          </w:rPr>
          <w:t>s</w:t>
        </w:r>
        <w:r w:rsidRPr="00F343C2">
          <w:rPr>
            <w:rFonts w:asciiTheme="majorHAnsi" w:eastAsia="Calibri" w:hAnsiTheme="majorHAnsi" w:cs="Calibri"/>
            <w:sz w:val="22"/>
            <w:szCs w:val="22"/>
          </w:rPr>
          <w:t>or</w:t>
        </w:r>
        <w:r w:rsidRPr="00F343C2">
          <w:rPr>
            <w:rFonts w:asciiTheme="majorHAnsi" w:eastAsia="Calibri" w:hAnsiTheme="majorHAnsi" w:cs="Calibri"/>
            <w:spacing w:val="2"/>
            <w:sz w:val="22"/>
            <w:szCs w:val="22"/>
          </w:rPr>
          <w:t>2</w:t>
        </w:r>
        <w:r w:rsidRPr="00F343C2">
          <w:rPr>
            <w:rFonts w:asciiTheme="majorHAnsi" w:eastAsia="Calibri" w:hAnsiTheme="majorHAnsi" w:cs="Calibri"/>
            <w:sz w:val="22"/>
            <w:szCs w:val="22"/>
          </w:rPr>
          <w:t>@</w:t>
        </w:r>
        <w:r w:rsidRPr="00F343C2">
          <w:rPr>
            <w:rFonts w:asciiTheme="majorHAnsi" w:eastAsia="Calibri" w:hAnsiTheme="majorHAnsi" w:cs="Calibri"/>
            <w:spacing w:val="2"/>
            <w:sz w:val="22"/>
            <w:szCs w:val="22"/>
          </w:rPr>
          <w:t>i</w:t>
        </w:r>
        <w:r w:rsidRPr="00F343C2">
          <w:rPr>
            <w:rFonts w:asciiTheme="majorHAnsi" w:eastAsia="Calibri" w:hAnsiTheme="majorHAnsi" w:cs="Calibri"/>
            <w:sz w:val="22"/>
            <w:szCs w:val="22"/>
          </w:rPr>
          <w:t>ll</w:t>
        </w:r>
        <w:r w:rsidRPr="00F343C2">
          <w:rPr>
            <w:rFonts w:asciiTheme="majorHAnsi" w:eastAsia="Calibri" w:hAnsiTheme="majorHAnsi" w:cs="Calibri"/>
            <w:spacing w:val="-1"/>
            <w:sz w:val="22"/>
            <w:szCs w:val="22"/>
          </w:rPr>
          <w:t>i</w:t>
        </w:r>
        <w:r w:rsidRPr="00F343C2">
          <w:rPr>
            <w:rFonts w:asciiTheme="majorHAnsi" w:eastAsia="Calibri" w:hAnsiTheme="majorHAnsi" w:cs="Calibri"/>
            <w:spacing w:val="1"/>
            <w:sz w:val="22"/>
            <w:szCs w:val="22"/>
          </w:rPr>
          <w:t>n</w:t>
        </w:r>
        <w:r w:rsidRPr="00F343C2">
          <w:rPr>
            <w:rFonts w:asciiTheme="majorHAnsi" w:eastAsia="Calibri" w:hAnsiTheme="majorHAnsi" w:cs="Calibri"/>
            <w:sz w:val="22"/>
            <w:szCs w:val="22"/>
          </w:rPr>
          <w:t>oi</w:t>
        </w:r>
        <w:r w:rsidRPr="00F343C2">
          <w:rPr>
            <w:rFonts w:asciiTheme="majorHAnsi" w:eastAsia="Calibri" w:hAnsiTheme="majorHAnsi" w:cs="Calibri"/>
            <w:spacing w:val="-1"/>
            <w:sz w:val="22"/>
            <w:szCs w:val="22"/>
          </w:rPr>
          <w:t>s</w:t>
        </w:r>
        <w:r w:rsidRPr="00F343C2">
          <w:rPr>
            <w:rFonts w:asciiTheme="majorHAnsi" w:eastAsia="Calibri" w:hAnsiTheme="majorHAnsi" w:cs="Calibri"/>
            <w:sz w:val="22"/>
            <w:szCs w:val="22"/>
          </w:rPr>
          <w:t>.</w:t>
        </w:r>
        <w:r w:rsidRPr="00F343C2">
          <w:rPr>
            <w:rFonts w:asciiTheme="majorHAnsi" w:eastAsia="Calibri" w:hAnsiTheme="majorHAnsi" w:cs="Calibri"/>
            <w:spacing w:val="-1"/>
            <w:sz w:val="22"/>
            <w:szCs w:val="22"/>
          </w:rPr>
          <w:t>e</w:t>
        </w:r>
        <w:r w:rsidRPr="00F343C2">
          <w:rPr>
            <w:rFonts w:asciiTheme="majorHAnsi" w:eastAsia="Calibri" w:hAnsiTheme="majorHAnsi" w:cs="Calibri"/>
            <w:spacing w:val="1"/>
            <w:sz w:val="22"/>
            <w:szCs w:val="22"/>
          </w:rPr>
          <w:t>d</w:t>
        </w:r>
        <w:r w:rsidRPr="00F343C2">
          <w:rPr>
            <w:rFonts w:asciiTheme="majorHAnsi" w:eastAsia="Calibri" w:hAnsiTheme="majorHAnsi" w:cs="Calibri"/>
            <w:sz w:val="22"/>
            <w:szCs w:val="22"/>
          </w:rPr>
          <w:t>u</w:t>
        </w:r>
      </w:hyperlink>
    </w:p>
    <w:p w14:paraId="6E04E5E6" w14:textId="77777777" w:rsidR="00F35141" w:rsidRPr="00F343C2" w:rsidRDefault="00F35141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4CF49B58" w14:textId="77777777" w:rsidR="00F35141" w:rsidRPr="00F343C2" w:rsidRDefault="009B08DB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Bo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A.</w:t>
      </w:r>
      <w:r w:rsidRPr="00F343C2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Sm</w:t>
      </w:r>
      <w:r w:rsidRPr="00F343C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c</w:t>
      </w:r>
      <w:r w:rsidRPr="00F343C2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at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fess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an</w:t>
      </w:r>
      <w:r w:rsidRPr="00F343C2">
        <w:rPr>
          <w:rFonts w:asciiTheme="majorHAnsi" w:eastAsia="Calibri" w:hAnsiTheme="majorHAnsi" w:cs="Calibri"/>
          <w:sz w:val="22"/>
          <w:szCs w:val="22"/>
        </w:rPr>
        <w:t>d C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ha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th</w:t>
      </w:r>
      <w:r w:rsidRPr="00F343C2">
        <w:rPr>
          <w:rFonts w:asciiTheme="majorHAnsi" w:eastAsia="Calibri" w:hAnsiTheme="majorHAnsi" w:cs="Calibri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rc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es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6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n</w:t>
      </w:r>
    </w:p>
    <w:p w14:paraId="5EF8634C" w14:textId="77777777" w:rsidR="00F35141" w:rsidRPr="00F343C2" w:rsidRDefault="009B08DB">
      <w:pPr>
        <w:spacing w:line="240" w:lineRule="exact"/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ity</w:t>
      </w:r>
      <w:r w:rsidRPr="00F343C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ll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F343C2">
        <w:rPr>
          <w:rFonts w:asciiTheme="majorHAnsi" w:eastAsia="Calibri" w:hAnsiTheme="majorHAnsi" w:cs="Calibri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z w:val="22"/>
          <w:szCs w:val="22"/>
        </w:rPr>
        <w:t>t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U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343C2">
        <w:rPr>
          <w:rFonts w:asciiTheme="majorHAnsi" w:eastAsia="Calibri" w:hAnsiTheme="majorHAnsi" w:cs="Calibri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343C2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F343C2">
        <w:rPr>
          <w:rFonts w:asciiTheme="majorHAnsi" w:eastAsia="Calibri" w:hAnsiTheme="majorHAnsi" w:cs="Calibri"/>
          <w:sz w:val="22"/>
          <w:szCs w:val="22"/>
        </w:rPr>
        <w:t>Ch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aign</w:t>
      </w:r>
    </w:p>
    <w:p w14:paraId="7A063CC3" w14:textId="77777777" w:rsidR="00F35141" w:rsidRPr="00F343C2" w:rsidRDefault="009B08DB">
      <w:pPr>
        <w:ind w:left="466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z w:val="22"/>
          <w:szCs w:val="22"/>
        </w:rPr>
        <w:t>(2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F343C2">
        <w:rPr>
          <w:rFonts w:asciiTheme="majorHAnsi" w:eastAsia="Calibri" w:hAnsiTheme="majorHAnsi" w:cs="Calibri"/>
          <w:sz w:val="22"/>
          <w:szCs w:val="22"/>
        </w:rPr>
        <w:t>7)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3</w:t>
      </w:r>
      <w:r w:rsidRPr="00F343C2">
        <w:rPr>
          <w:rFonts w:asciiTheme="majorHAnsi" w:eastAsia="Calibri" w:hAnsiTheme="majorHAnsi" w:cs="Calibri"/>
          <w:sz w:val="22"/>
          <w:szCs w:val="22"/>
        </w:rPr>
        <w:t>3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3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F343C2">
        <w:rPr>
          <w:rFonts w:asciiTheme="majorHAnsi" w:eastAsia="Calibri" w:hAnsiTheme="majorHAnsi" w:cs="Calibri"/>
          <w:sz w:val="22"/>
          <w:szCs w:val="22"/>
        </w:rPr>
        <w:t>789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F343C2">
        <w:rPr>
          <w:rFonts w:asciiTheme="majorHAnsi" w:eastAsia="Calibri" w:hAnsiTheme="majorHAnsi" w:cs="Calibri"/>
          <w:sz w:val="22"/>
          <w:szCs w:val="22"/>
        </w:rPr>
        <w:t>,</w:t>
      </w:r>
      <w:r w:rsidRPr="00F343C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r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of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F343C2">
        <w:rPr>
          <w:rFonts w:asciiTheme="majorHAnsi" w:eastAsia="Calibri" w:hAnsiTheme="majorHAnsi" w:cs="Calibri"/>
          <w:sz w:val="22"/>
          <w:szCs w:val="22"/>
        </w:rPr>
        <w:t>or</w:t>
      </w:r>
      <w:r w:rsidRPr="00F343C2">
        <w:rPr>
          <w:rFonts w:asciiTheme="majorHAnsi" w:eastAsia="Calibri" w:hAnsiTheme="majorHAnsi" w:cs="Calibri"/>
          <w:spacing w:val="2"/>
          <w:sz w:val="22"/>
          <w:szCs w:val="22"/>
        </w:rPr>
        <w:t>3</w:t>
      </w:r>
      <w:hyperlink r:id="rId11">
        <w:r w:rsidRPr="00F343C2">
          <w:rPr>
            <w:rFonts w:asciiTheme="majorHAnsi" w:eastAsia="Calibri" w:hAnsiTheme="majorHAnsi" w:cs="Calibri"/>
            <w:sz w:val="22"/>
            <w:szCs w:val="22"/>
          </w:rPr>
          <w:t>@</w:t>
        </w:r>
        <w:r w:rsidRPr="00F343C2">
          <w:rPr>
            <w:rFonts w:asciiTheme="majorHAnsi" w:eastAsia="Calibri" w:hAnsiTheme="majorHAnsi" w:cs="Calibri"/>
            <w:spacing w:val="2"/>
            <w:sz w:val="22"/>
            <w:szCs w:val="22"/>
          </w:rPr>
          <w:t>i</w:t>
        </w:r>
        <w:r w:rsidRPr="00F343C2">
          <w:rPr>
            <w:rFonts w:asciiTheme="majorHAnsi" w:eastAsia="Calibri" w:hAnsiTheme="majorHAnsi" w:cs="Calibri"/>
            <w:sz w:val="22"/>
            <w:szCs w:val="22"/>
          </w:rPr>
          <w:t>ll</w:t>
        </w:r>
        <w:r w:rsidRPr="00F343C2">
          <w:rPr>
            <w:rFonts w:asciiTheme="majorHAnsi" w:eastAsia="Calibri" w:hAnsiTheme="majorHAnsi" w:cs="Calibri"/>
            <w:spacing w:val="-1"/>
            <w:sz w:val="22"/>
            <w:szCs w:val="22"/>
          </w:rPr>
          <w:t>i</w:t>
        </w:r>
        <w:r w:rsidRPr="00F343C2">
          <w:rPr>
            <w:rFonts w:asciiTheme="majorHAnsi" w:eastAsia="Calibri" w:hAnsiTheme="majorHAnsi" w:cs="Calibri"/>
            <w:spacing w:val="1"/>
            <w:sz w:val="22"/>
            <w:szCs w:val="22"/>
          </w:rPr>
          <w:t>n</w:t>
        </w:r>
        <w:r w:rsidRPr="00F343C2">
          <w:rPr>
            <w:rFonts w:asciiTheme="majorHAnsi" w:eastAsia="Calibri" w:hAnsiTheme="majorHAnsi" w:cs="Calibri"/>
            <w:sz w:val="22"/>
            <w:szCs w:val="22"/>
          </w:rPr>
          <w:t>oi</w:t>
        </w:r>
        <w:r w:rsidRPr="00F343C2">
          <w:rPr>
            <w:rFonts w:asciiTheme="majorHAnsi" w:eastAsia="Calibri" w:hAnsiTheme="majorHAnsi" w:cs="Calibri"/>
            <w:spacing w:val="-1"/>
            <w:sz w:val="22"/>
            <w:szCs w:val="22"/>
          </w:rPr>
          <w:t>s</w:t>
        </w:r>
        <w:r w:rsidRPr="00F343C2">
          <w:rPr>
            <w:rFonts w:asciiTheme="majorHAnsi" w:eastAsia="Calibri" w:hAnsiTheme="majorHAnsi" w:cs="Calibri"/>
            <w:sz w:val="22"/>
            <w:szCs w:val="22"/>
          </w:rPr>
          <w:t>.</w:t>
        </w:r>
        <w:r w:rsidRPr="00F343C2">
          <w:rPr>
            <w:rFonts w:asciiTheme="majorHAnsi" w:eastAsia="Calibri" w:hAnsiTheme="majorHAnsi" w:cs="Calibri"/>
            <w:spacing w:val="-1"/>
            <w:sz w:val="22"/>
            <w:szCs w:val="22"/>
          </w:rPr>
          <w:t>e</w:t>
        </w:r>
        <w:r w:rsidRPr="00F343C2">
          <w:rPr>
            <w:rFonts w:asciiTheme="majorHAnsi" w:eastAsia="Calibri" w:hAnsiTheme="majorHAnsi" w:cs="Calibri"/>
            <w:spacing w:val="1"/>
            <w:sz w:val="22"/>
            <w:szCs w:val="22"/>
          </w:rPr>
          <w:t>d</w:t>
        </w:r>
        <w:r w:rsidRPr="00F343C2">
          <w:rPr>
            <w:rFonts w:asciiTheme="majorHAnsi" w:eastAsia="Calibri" w:hAnsiTheme="majorHAnsi" w:cs="Calibri"/>
            <w:sz w:val="22"/>
            <w:szCs w:val="22"/>
          </w:rPr>
          <w:t>u</w:t>
        </w:r>
      </w:hyperlink>
    </w:p>
    <w:p w14:paraId="5C560318" w14:textId="77777777" w:rsidR="00F35141" w:rsidRPr="00F343C2" w:rsidRDefault="00F35141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6AC18C1A" w14:textId="77777777" w:rsidR="00F35141" w:rsidRPr="00F343C2" w:rsidRDefault="00F3514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E28C03A" w14:textId="77777777" w:rsidR="00F35141" w:rsidRPr="00F343C2" w:rsidRDefault="00F3514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C633170" w14:textId="77777777" w:rsidR="00F35141" w:rsidRPr="00F343C2" w:rsidRDefault="00F3514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6C4A4A" w14:textId="77777777" w:rsidR="00F35141" w:rsidRPr="00F343C2" w:rsidRDefault="00F3514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96ABFFD" w14:textId="77777777" w:rsidR="00F35141" w:rsidRPr="00F343C2" w:rsidRDefault="009B08DB">
      <w:pPr>
        <w:spacing w:before="15"/>
        <w:ind w:right="831"/>
        <w:jc w:val="right"/>
        <w:rPr>
          <w:rFonts w:asciiTheme="majorHAnsi" w:eastAsia="Calibri" w:hAnsiTheme="majorHAnsi" w:cs="Calibri"/>
          <w:sz w:val="22"/>
          <w:szCs w:val="22"/>
        </w:rPr>
      </w:pPr>
      <w:r w:rsidRPr="00F343C2">
        <w:rPr>
          <w:rFonts w:asciiTheme="majorHAnsi" w:eastAsia="Calibri" w:hAnsiTheme="majorHAnsi" w:cs="Calibri"/>
          <w:sz w:val="22"/>
          <w:szCs w:val="22"/>
        </w:rPr>
        <w:t>Wil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343C2">
        <w:rPr>
          <w:rFonts w:asciiTheme="majorHAnsi" w:eastAsia="Calibri" w:hAnsiTheme="majorHAnsi" w:cs="Calibri"/>
          <w:sz w:val="22"/>
          <w:szCs w:val="22"/>
        </w:rPr>
        <w:t>r,</w:t>
      </w:r>
      <w:r w:rsidRPr="00F343C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343C2">
        <w:rPr>
          <w:rFonts w:asciiTheme="majorHAnsi" w:eastAsia="Calibri" w:hAnsiTheme="majorHAnsi" w:cs="Calibri"/>
          <w:sz w:val="22"/>
          <w:szCs w:val="22"/>
        </w:rPr>
        <w:t>age</w:t>
      </w:r>
      <w:r w:rsidRPr="00F343C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z w:val="22"/>
          <w:szCs w:val="22"/>
        </w:rPr>
        <w:t>3</w:t>
      </w:r>
      <w:r w:rsidRPr="00F343C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343C2">
        <w:rPr>
          <w:rFonts w:asciiTheme="majorHAnsi" w:eastAsia="Calibri" w:hAnsiTheme="majorHAnsi" w:cs="Calibri"/>
          <w:sz w:val="22"/>
          <w:szCs w:val="22"/>
        </w:rPr>
        <w:t>f</w:t>
      </w:r>
      <w:r w:rsidRPr="00F343C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343C2">
        <w:rPr>
          <w:rFonts w:asciiTheme="majorHAnsi" w:eastAsia="Calibri" w:hAnsiTheme="majorHAnsi" w:cs="Calibri"/>
          <w:w w:val="99"/>
          <w:sz w:val="22"/>
          <w:szCs w:val="22"/>
        </w:rPr>
        <w:t>3</w:t>
      </w:r>
    </w:p>
    <w:sectPr w:rsidR="00F35141" w:rsidRPr="00F343C2">
      <w:pgSz w:w="12240" w:h="15840"/>
      <w:pgMar w:top="1100" w:right="680" w:bottom="280" w:left="660" w:header="0" w:footer="4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E030D1" w14:textId="77777777" w:rsidR="009B08DB" w:rsidRDefault="009B08DB">
      <w:r>
        <w:separator/>
      </w:r>
    </w:p>
  </w:endnote>
  <w:endnote w:type="continuationSeparator" w:id="0">
    <w:p w14:paraId="1154BCFE" w14:textId="77777777" w:rsidR="009B08DB" w:rsidRDefault="009B0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3BFA0" w14:textId="77777777" w:rsidR="00F35141" w:rsidRDefault="009B08DB">
    <w:pPr>
      <w:spacing w:line="200" w:lineRule="exact"/>
    </w:pPr>
    <w:r>
      <w:pict w14:anchorId="0601159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05.25pt;margin-top:759.8pt;width:168.7pt;height:11.95pt;z-index:-251659264;mso-position-horizontal-relative:page;mso-position-vertical-relative:page" filled="f" stroked="f">
          <v:textbox inset="0,0,0,0">
            <w:txbxContent>
              <w:p w14:paraId="478F661C" w14:textId="77777777" w:rsidR="00F35141" w:rsidRDefault="009B08DB">
                <w:pPr>
                  <w:spacing w:line="220" w:lineRule="exact"/>
                  <w:ind w:left="20" w:right="-30"/>
                  <w:rPr>
                    <w:rFonts w:ascii="Trebuchet MS" w:eastAsia="Trebuchet MS" w:hAnsi="Trebuchet MS" w:cs="Trebuchet MS"/>
                  </w:rPr>
                </w:pP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g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1"/>
                  </w:rPr>
                  <w:t>r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a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d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2"/>
                  </w:rPr>
                  <w:t>.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il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1"/>
                  </w:rPr>
                  <w:t>l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i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1"/>
                  </w:rPr>
                  <w:t>n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ois.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e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d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1"/>
                  </w:rPr>
                  <w:t>u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/Ca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1"/>
                  </w:rPr>
                  <w:t>r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e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e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1"/>
                  </w:rPr>
                  <w:t>r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D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2"/>
                  </w:rPr>
                  <w:t>e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v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e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2"/>
                  </w:rPr>
                  <w:t>l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o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p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2"/>
                  </w:rPr>
                  <w:t>m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e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2"/>
                  </w:rPr>
                  <w:t>n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t</w:t>
                </w:r>
              </w:p>
            </w:txbxContent>
          </v:textbox>
          <w10:wrap anchorx="page" anchory="page"/>
        </v:shape>
      </w:pict>
    </w:r>
    <w:r>
      <w:pict w14:anchorId="72A6C5A1">
        <v:shape id="_x0000_s2049" type="#_x0000_t202" style="position:absolute;margin-left:36.9pt;margin-top:760.15pt;width:9.05pt;height:11.95pt;z-index:-251658240;mso-position-horizontal-relative:page;mso-position-vertical-relative:page" filled="f" stroked="f">
          <v:textbox inset="0,0,0,0">
            <w:txbxContent>
              <w:p w14:paraId="1ED7C32E" w14:textId="77777777" w:rsidR="00F35141" w:rsidRDefault="009B08DB">
                <w:pPr>
                  <w:spacing w:line="200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A07F8F" w14:textId="77777777" w:rsidR="009B08DB" w:rsidRDefault="009B08DB">
      <w:r>
        <w:separator/>
      </w:r>
    </w:p>
  </w:footnote>
  <w:footnote w:type="continuationSeparator" w:id="0">
    <w:p w14:paraId="528CD877" w14:textId="77777777" w:rsidR="009B08DB" w:rsidRDefault="009B0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BF33DE"/>
    <w:multiLevelType w:val="multilevel"/>
    <w:tmpl w:val="FDB21B3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141"/>
    <w:rsid w:val="009B08DB"/>
    <w:rsid w:val="00F343C2"/>
    <w:rsid w:val="00F3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58826C4"/>
  <w15:docId w15:val="{F8B1D544-F921-4CC1-B7BA-9AD4BE1D4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@ill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hlchr@illinois.ed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ibbiber@illinois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kouzov@illinois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1378</Words>
  <Characters>7861</Characters>
  <Application>Microsoft Office Word</Application>
  <DocSecurity>0</DocSecurity>
  <Lines>65</Lines>
  <Paragraphs>18</Paragraphs>
  <ScaleCrop>false</ScaleCrop>
  <Company/>
  <LinksUpToDate>false</LinksUpToDate>
  <CharactersWithSpaces>9221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2021-03-23T13:33:00Z</dcterms:created>
  <dcterms:modified xsi:type="dcterms:W3CDTF">2021-03-23T13:39:00Z</dcterms:modified>
</cp:coreProperties>
</file>